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14D5A" w14:textId="7C0ABF8E" w:rsidR="00430A9E" w:rsidRPr="003403EA" w:rsidRDefault="00430A9E" w:rsidP="00475752">
      <w:pPr>
        <w:pStyle w:val="NormaleWeb"/>
        <w:spacing w:before="0" w:beforeAutospacing="0" w:after="0" w:afterAutospacing="0"/>
        <w:jc w:val="center"/>
        <w:rPr>
          <w:rFonts w:ascii="Helvetica" w:hAnsi="Helvetica" w:cs="Arial"/>
          <w:b/>
          <w:iCs/>
          <w:color w:val="000000"/>
          <w:sz w:val="32"/>
          <w:szCs w:val="32"/>
          <w:lang w:val="en-US"/>
        </w:rPr>
      </w:pPr>
      <w:bookmarkStart w:id="0" w:name="_GoBack"/>
      <w:bookmarkEnd w:id="0"/>
      <w:r w:rsidRPr="003403EA">
        <w:rPr>
          <w:rFonts w:ascii="Helvetica" w:hAnsi="Helvetica" w:cs="Arial"/>
          <w:b/>
          <w:iCs/>
          <w:color w:val="000000"/>
          <w:sz w:val="32"/>
          <w:szCs w:val="32"/>
          <w:lang w:val="en-US"/>
        </w:rPr>
        <w:t>Pope and journalists, respect for the truth</w:t>
      </w:r>
    </w:p>
    <w:p w14:paraId="27677F95" w14:textId="13916D5C" w:rsidR="00742FC1" w:rsidRPr="00464E76" w:rsidRDefault="00430A9E" w:rsidP="00430A9E">
      <w:pPr>
        <w:pStyle w:val="NormaleWeb"/>
        <w:spacing w:before="0" w:beforeAutospacing="0" w:after="0" w:afterAutospacing="0"/>
        <w:jc w:val="center"/>
        <w:rPr>
          <w:rFonts w:ascii="Helvetica" w:hAnsi="Helvetica" w:cs="Arial"/>
          <w:b/>
          <w:iCs/>
          <w:color w:val="000000"/>
          <w:sz w:val="32"/>
          <w:szCs w:val="32"/>
          <w:lang w:val="en-US"/>
        </w:rPr>
      </w:pPr>
      <w:proofErr w:type="gramStart"/>
      <w:r w:rsidRPr="003403EA">
        <w:rPr>
          <w:rFonts w:ascii="Helvetica" w:hAnsi="Helvetica" w:cs="Arial"/>
          <w:b/>
          <w:iCs/>
          <w:color w:val="000000"/>
          <w:sz w:val="32"/>
          <w:szCs w:val="32"/>
          <w:lang w:val="en-US"/>
        </w:rPr>
        <w:t>and</w:t>
      </w:r>
      <w:proofErr w:type="gramEnd"/>
      <w:r w:rsidRPr="003403EA">
        <w:rPr>
          <w:rFonts w:ascii="Helvetica" w:hAnsi="Helvetica" w:cs="Arial"/>
          <w:b/>
          <w:iCs/>
          <w:color w:val="000000"/>
          <w:sz w:val="32"/>
          <w:szCs w:val="32"/>
          <w:lang w:val="en-US"/>
        </w:rPr>
        <w:t xml:space="preserve"> a strong sense of ethics</w:t>
      </w:r>
      <w:r w:rsidRPr="00464E76">
        <w:rPr>
          <w:rFonts w:ascii="Helvetica" w:hAnsi="Helvetica" w:cs="Arial"/>
          <w:b/>
          <w:iCs/>
          <w:color w:val="000000"/>
          <w:sz w:val="32"/>
          <w:szCs w:val="32"/>
          <w:lang w:val="en-US"/>
        </w:rPr>
        <w:t xml:space="preserve"> </w:t>
      </w:r>
    </w:p>
    <w:p w14:paraId="20A9C28A" w14:textId="77777777" w:rsidR="00FA054B" w:rsidRPr="00464E76" w:rsidRDefault="00FA054B" w:rsidP="00FA054B">
      <w:pPr>
        <w:pStyle w:val="NormaleWeb"/>
        <w:spacing w:before="0" w:beforeAutospacing="0" w:after="0" w:afterAutospacing="0"/>
        <w:jc w:val="center"/>
        <w:rPr>
          <w:rFonts w:ascii="Helvetica" w:hAnsi="Helvetica" w:cs="Arial"/>
          <w:b/>
          <w:i/>
          <w:iCs/>
          <w:color w:val="000000"/>
          <w:sz w:val="28"/>
          <w:szCs w:val="28"/>
          <w:lang w:val="en-US"/>
        </w:rPr>
      </w:pPr>
    </w:p>
    <w:p w14:paraId="7053C4EC" w14:textId="0E33E3A5" w:rsidR="00430A9E" w:rsidRPr="00F879B2" w:rsidRDefault="00430A9E" w:rsidP="00430A9E">
      <w:pPr>
        <w:spacing w:after="0"/>
        <w:contextualSpacing/>
        <w:jc w:val="both"/>
        <w:rPr>
          <w:rFonts w:ascii="Helvetica" w:eastAsia="Times New Roman" w:hAnsi="Helvetica" w:cs="Helvetica"/>
          <w:bCs/>
          <w:i/>
          <w:iCs/>
          <w:sz w:val="22"/>
          <w:szCs w:val="22"/>
          <w:lang w:val="en-US" w:eastAsia="es-AR"/>
        </w:rPr>
      </w:pPr>
      <w:r w:rsidRPr="00F879B2">
        <w:rPr>
          <w:rFonts w:ascii="Helvetica" w:eastAsia="Times New Roman" w:hAnsi="Helvetica" w:cs="Helvetica"/>
          <w:bCs/>
          <w:i/>
          <w:iCs/>
          <w:sz w:val="22"/>
          <w:szCs w:val="22"/>
          <w:lang w:val="en-US" w:eastAsia="es-AR"/>
        </w:rPr>
        <w:t xml:space="preserve">In the October </w:t>
      </w:r>
      <w:hyperlink r:id="rId8" w:history="1">
        <w:r>
          <w:rPr>
            <w:rStyle w:val="Collegamentoipertestuale"/>
            <w:rFonts w:ascii="Helvetica" w:eastAsia="Times New Roman" w:hAnsi="Helvetica" w:cs="Helvetica"/>
            <w:bCs/>
            <w:i/>
            <w:iCs/>
            <w:sz w:val="22"/>
            <w:szCs w:val="22"/>
            <w:lang w:val="en-US" w:eastAsia="es-AR"/>
          </w:rPr>
          <w:t>The P</w:t>
        </w:r>
        <w:r w:rsidRPr="00F879B2">
          <w:rPr>
            <w:rStyle w:val="Collegamentoipertestuale"/>
            <w:rFonts w:ascii="Helvetica" w:eastAsia="Times New Roman" w:hAnsi="Helvetica" w:cs="Helvetica"/>
            <w:bCs/>
            <w:i/>
            <w:iCs/>
            <w:sz w:val="22"/>
            <w:szCs w:val="22"/>
            <w:lang w:val="en-US" w:eastAsia="es-AR"/>
          </w:rPr>
          <w:t>ope Video</w:t>
        </w:r>
      </w:hyperlink>
      <w:r w:rsidRPr="00F879B2">
        <w:rPr>
          <w:rFonts w:ascii="Helvetica" w:eastAsia="Times New Roman" w:hAnsi="Helvetica" w:cs="Helvetica"/>
          <w:bCs/>
          <w:i/>
          <w:iCs/>
          <w:sz w:val="22"/>
          <w:szCs w:val="22"/>
          <w:lang w:val="en-US" w:eastAsia="es-AR"/>
        </w:rPr>
        <w:t>, Pope Francis is deeply concerned with a cause that is always relevant: the exercise of the journalistic profession. And for that, journalists have joined the Pope to support his monthly intention, which seeks to position the media at the service of a culture of encounter. "</w:t>
      </w:r>
      <w:r w:rsidR="00315C77" w:rsidRPr="00315C77">
        <w:t xml:space="preserve"> </w:t>
      </w:r>
      <w:r w:rsidR="00315C77" w:rsidRPr="00315C77">
        <w:rPr>
          <w:rFonts w:ascii="Helvetica" w:eastAsia="Times New Roman" w:hAnsi="Helvetica" w:cs="Helvetica"/>
          <w:bCs/>
          <w:i/>
          <w:iCs/>
          <w:sz w:val="22"/>
          <w:szCs w:val="22"/>
          <w:lang w:val="en-US" w:eastAsia="es-AR"/>
        </w:rPr>
        <w:t>Can you help me spread this prayer request?</w:t>
      </w:r>
      <w:r w:rsidR="00315C77" w:rsidRPr="00F879B2">
        <w:rPr>
          <w:rFonts w:ascii="Helvetica" w:eastAsia="Times New Roman" w:hAnsi="Helvetica" w:cs="Helvetica"/>
          <w:bCs/>
          <w:i/>
          <w:iCs/>
          <w:sz w:val="22"/>
          <w:szCs w:val="22"/>
          <w:lang w:val="en-US" w:eastAsia="es-AR"/>
        </w:rPr>
        <w:t xml:space="preserve"> </w:t>
      </w:r>
      <w:r w:rsidRPr="00F879B2">
        <w:rPr>
          <w:rFonts w:ascii="Helvetica" w:eastAsia="Times New Roman" w:hAnsi="Helvetica" w:cs="Helvetica"/>
          <w:bCs/>
          <w:i/>
          <w:iCs/>
          <w:sz w:val="22"/>
          <w:szCs w:val="22"/>
          <w:lang w:val="en-US" w:eastAsia="es-AR"/>
        </w:rPr>
        <w:t>" asks Francis this month.</w:t>
      </w:r>
    </w:p>
    <w:p w14:paraId="29C167C5" w14:textId="77777777" w:rsidR="00742FC1" w:rsidRPr="00742FC1" w:rsidRDefault="00742FC1" w:rsidP="00742FC1">
      <w:pPr>
        <w:spacing w:after="0"/>
        <w:contextualSpacing/>
        <w:jc w:val="both"/>
        <w:rPr>
          <w:rFonts w:ascii="Helvetica" w:hAnsi="Helvetica" w:cs="Arial"/>
          <w:color w:val="000000" w:themeColor="text1"/>
          <w:sz w:val="22"/>
          <w:szCs w:val="22"/>
          <w:lang w:val="en-US"/>
        </w:rPr>
      </w:pPr>
    </w:p>
    <w:p w14:paraId="544BA8D1" w14:textId="69977F43" w:rsidR="00430A9E" w:rsidRPr="00430A9E" w:rsidRDefault="00430A9E" w:rsidP="00430A9E">
      <w:pPr>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(Vatican, October 4, 2016)</w:t>
      </w:r>
      <w:proofErr w:type="gramStart"/>
      <w:r w:rsidRPr="00430A9E">
        <w:rPr>
          <w:rFonts w:ascii="Helvetica" w:eastAsia="Times New Roman" w:hAnsi="Helvetica" w:cs="Helvetica"/>
          <w:bCs/>
          <w:lang w:val="en-US" w:eastAsia="es-AR"/>
        </w:rPr>
        <w:t>.-</w:t>
      </w:r>
      <w:proofErr w:type="gramEnd"/>
      <w:r w:rsidRPr="00430A9E">
        <w:rPr>
          <w:rFonts w:ascii="Helvetica" w:eastAsia="Times New Roman" w:hAnsi="Helvetica" w:cs="Helvetica"/>
          <w:bCs/>
          <w:lang w:val="en-US" w:eastAsia="es-AR"/>
        </w:rPr>
        <w:t xml:space="preserve"> As it has done since January, </w:t>
      </w:r>
      <w:hyperlink r:id="rId9" w:history="1">
        <w:r w:rsidRPr="00430A9E">
          <w:rPr>
            <w:rStyle w:val="Collegamentoipertestuale"/>
            <w:rFonts w:ascii="Helvetica" w:eastAsia="Times New Roman" w:hAnsi="Helvetica" w:cs="Helvetica"/>
            <w:bCs/>
            <w:lang w:val="en-US" w:eastAsia="es-AR"/>
          </w:rPr>
          <w:t>The Pope Video</w:t>
        </w:r>
      </w:hyperlink>
      <w:r w:rsidRPr="00430A9E">
        <w:rPr>
          <w:rFonts w:ascii="Helvetica" w:eastAsia="Times New Roman" w:hAnsi="Helvetica" w:cs="Helvetica"/>
          <w:bCs/>
          <w:lang w:val="en-US" w:eastAsia="es-AR"/>
        </w:rPr>
        <w:t xml:space="preserve"> broadcasts and engages with the intentions of Pope Francis for the challenges of humanity. Journalists this month are the protagonists of the video in which the Pope calls them to be motivated by the respect for the truth and a strong ethical sense.</w:t>
      </w:r>
    </w:p>
    <w:p w14:paraId="75983376" w14:textId="77777777" w:rsidR="00430A9E" w:rsidRPr="00430A9E" w:rsidRDefault="00430A9E" w:rsidP="00430A9E">
      <w:pPr>
        <w:spacing w:after="0"/>
        <w:contextualSpacing/>
        <w:jc w:val="both"/>
        <w:rPr>
          <w:rFonts w:ascii="Helvetica" w:eastAsia="Times New Roman" w:hAnsi="Helvetica" w:cs="Helvetica"/>
          <w:bCs/>
          <w:lang w:val="en-US" w:eastAsia="es-AR"/>
        </w:rPr>
      </w:pPr>
    </w:p>
    <w:p w14:paraId="6AFB3864" w14:textId="17E160D8" w:rsidR="00430A9E" w:rsidRPr="00430A9E" w:rsidRDefault="00430A9E" w:rsidP="00430A9E">
      <w:pPr>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 xml:space="preserve">Since the beginning of his pontificate the Pope has had a smooth and strong relationship with journalists. It has been expressed many times to them and has already become a common practice in interactions to see opportunities for the exchange of opinions. "We need information leading to compromise for the good of humanity and the planet. Join me in this prayer request” says Francis in </w:t>
      </w:r>
      <w:r w:rsidR="001F398B">
        <w:fldChar w:fldCharType="begin"/>
      </w:r>
      <w:r w:rsidR="001F398B" w:rsidRPr="00464E76">
        <w:rPr>
          <w:lang w:val="en-US"/>
        </w:rPr>
        <w:instrText xml:space="preserve"> HYPERLINK "http://thepopevideo.org/" </w:instrText>
      </w:r>
      <w:r w:rsidR="001F398B">
        <w:fldChar w:fldCharType="separate"/>
      </w:r>
      <w:r w:rsidRPr="00430A9E">
        <w:rPr>
          <w:rStyle w:val="Collegamentoipertestuale"/>
          <w:rFonts w:ascii="Helvetica" w:eastAsia="Times New Roman" w:hAnsi="Helvetica" w:cs="Helvetica"/>
          <w:bCs/>
          <w:lang w:val="en-US" w:eastAsia="es-AR"/>
        </w:rPr>
        <w:t>The Pope Video</w:t>
      </w:r>
      <w:r w:rsidR="001F398B">
        <w:rPr>
          <w:rStyle w:val="Collegamentoipertestuale"/>
          <w:rFonts w:ascii="Helvetica" w:eastAsia="Times New Roman" w:hAnsi="Helvetica" w:cs="Helvetica"/>
          <w:bCs/>
          <w:lang w:val="en-US" w:eastAsia="es-AR"/>
        </w:rPr>
        <w:fldChar w:fldCharType="end"/>
      </w:r>
      <w:r w:rsidRPr="00430A9E">
        <w:rPr>
          <w:rFonts w:ascii="Helvetica" w:eastAsia="Times New Roman" w:hAnsi="Helvetica" w:cs="Helvetica"/>
          <w:bCs/>
          <w:lang w:val="en-US" w:eastAsia="es-AR"/>
        </w:rPr>
        <w:t xml:space="preserve">. He speaks in this way not only to them </w:t>
      </w:r>
      <w:proofErr w:type="gramStart"/>
      <w:r w:rsidRPr="00430A9E">
        <w:rPr>
          <w:rFonts w:ascii="Helvetica" w:eastAsia="Times New Roman" w:hAnsi="Helvetica" w:cs="Helvetica"/>
          <w:bCs/>
          <w:lang w:val="en-US" w:eastAsia="es-AR"/>
        </w:rPr>
        <w:t>but</w:t>
      </w:r>
      <w:proofErr w:type="gramEnd"/>
      <w:r w:rsidRPr="00430A9E">
        <w:rPr>
          <w:rFonts w:ascii="Helvetica" w:eastAsia="Times New Roman" w:hAnsi="Helvetica" w:cs="Helvetica"/>
          <w:bCs/>
          <w:lang w:val="en-US" w:eastAsia="es-AR"/>
        </w:rPr>
        <w:t xml:space="preserve"> to the whole world.</w:t>
      </w:r>
      <w:r>
        <w:rPr>
          <w:rFonts w:ascii="Helvetica" w:eastAsia="Times New Roman" w:hAnsi="Helvetica" w:cs="Helvetica"/>
          <w:bCs/>
          <w:lang w:val="en-US" w:eastAsia="es-AR"/>
        </w:rPr>
        <w:t xml:space="preserve"> The</w:t>
      </w:r>
      <w:r w:rsidRPr="00430A9E">
        <w:rPr>
          <w:rFonts w:ascii="Helvetica" w:eastAsia="Times New Roman" w:hAnsi="Helvetica" w:cs="Helvetica"/>
          <w:bCs/>
          <w:lang w:val="en-US" w:eastAsia="es-AR"/>
        </w:rPr>
        <w:t xml:space="preserve"> </w:t>
      </w:r>
      <w:hyperlink r:id="rId10" w:history="1">
        <w:r w:rsidRPr="00430A9E">
          <w:rPr>
            <w:rStyle w:val="Collegamentoipertestuale"/>
            <w:rFonts w:ascii="Helvetica" w:eastAsia="Times New Roman" w:hAnsi="Helvetica" w:cs="Helvetica"/>
            <w:bCs/>
            <w:lang w:val="en-US" w:eastAsia="es-AR"/>
          </w:rPr>
          <w:t>Pope’s Worldwide Prayer Network</w:t>
        </w:r>
      </w:hyperlink>
      <w:r w:rsidRPr="00430A9E">
        <w:rPr>
          <w:rFonts w:ascii="Helvetica" w:eastAsia="Times New Roman" w:hAnsi="Helvetica" w:cs="Helvetica"/>
          <w:bCs/>
          <w:lang w:val="en-US" w:eastAsia="es-AR"/>
        </w:rPr>
        <w:t xml:space="preserve"> has expressed these different intentions of the Pope with the goal to build a culture of encounter, this month especially in regard to the practice of journalism and the work of the media.</w:t>
      </w:r>
    </w:p>
    <w:p w14:paraId="42AF3E5A" w14:textId="77777777" w:rsidR="00430A9E" w:rsidRPr="00430A9E" w:rsidRDefault="00430A9E" w:rsidP="00430A9E">
      <w:pPr>
        <w:spacing w:after="0"/>
        <w:contextualSpacing/>
        <w:jc w:val="both"/>
        <w:rPr>
          <w:rFonts w:ascii="Helvetica" w:eastAsia="Times New Roman" w:hAnsi="Helvetica" w:cs="Helvetica"/>
          <w:bCs/>
          <w:lang w:val="en-US" w:eastAsia="es-AR"/>
        </w:rPr>
      </w:pPr>
    </w:p>
    <w:p w14:paraId="5AF6C3E3" w14:textId="720FF0CF" w:rsidR="00430A9E" w:rsidRPr="00430A9E" w:rsidRDefault="00430A9E" w:rsidP="00430A9E">
      <w:pPr>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There are various organizations and international federations of journalists who have already demonstrated on several occasions its concern about media plurality and multiplicity of voices, with ethics and "the truth" as pillars of the profession. This adds to the discussion on the state of the rights to freedom of expression and access to information.</w:t>
      </w:r>
    </w:p>
    <w:p w14:paraId="47C5D021" w14:textId="77777777" w:rsidR="00430A9E" w:rsidRPr="00430A9E" w:rsidRDefault="00430A9E" w:rsidP="00430A9E">
      <w:pPr>
        <w:spacing w:after="0"/>
        <w:contextualSpacing/>
        <w:jc w:val="both"/>
        <w:rPr>
          <w:rFonts w:ascii="Helvetica" w:eastAsia="Times New Roman" w:hAnsi="Helvetica" w:cs="Helvetica"/>
          <w:bCs/>
          <w:lang w:val="en-US" w:eastAsia="es-AR"/>
        </w:rPr>
      </w:pPr>
    </w:p>
    <w:p w14:paraId="289491FA" w14:textId="5DCC8124" w:rsidR="00430A9E" w:rsidRDefault="00430A9E" w:rsidP="00430A9E">
      <w:pPr>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 xml:space="preserve">Father Frédéric Fornos, SJ, International Director of the </w:t>
      </w:r>
      <w:hyperlink r:id="rId11" w:history="1">
        <w:r w:rsidRPr="00430A9E">
          <w:rPr>
            <w:rStyle w:val="Collegamentoipertestuale"/>
            <w:rFonts w:ascii="Helvetica" w:eastAsia="Times New Roman" w:hAnsi="Helvetica" w:cs="Helvetica"/>
            <w:bCs/>
            <w:lang w:val="en-US" w:eastAsia="es-AR"/>
          </w:rPr>
          <w:t>Pope’s Worldwide Prayer Network</w:t>
        </w:r>
      </w:hyperlink>
      <w:r w:rsidRPr="00430A9E">
        <w:rPr>
          <w:rFonts w:ascii="Helvetica" w:eastAsia="Times New Roman" w:hAnsi="Helvetica" w:cs="Helvetica"/>
          <w:bCs/>
          <w:lang w:val="en-US" w:eastAsia="es-AR"/>
        </w:rPr>
        <w:t xml:space="preserve"> and its youth branch, the Eucharistic Youth Movement (EYM) expressed its position on this issue. "Respect for truth and sense of ethics are pillars of good communication. On September 22 Pope Francis received 400 journalists from the Italian National Council of the Order of Journalists and referred to three fundamental elements of the profession: love truth, live with professionalism and respect human dignity. This month we </w:t>
      </w:r>
      <w:r w:rsidR="00315C77">
        <w:rPr>
          <w:rFonts w:ascii="Helvetica" w:eastAsia="Times New Roman" w:hAnsi="Helvetica" w:cs="Helvetica"/>
          <w:bCs/>
          <w:lang w:val="en-US" w:eastAsia="es-AR"/>
        </w:rPr>
        <w:t>ask</w:t>
      </w:r>
      <w:r w:rsidRPr="00430A9E">
        <w:rPr>
          <w:rFonts w:ascii="Helvetica" w:eastAsia="Times New Roman" w:hAnsi="Helvetica" w:cs="Helvetica"/>
          <w:bCs/>
          <w:lang w:val="en-US" w:eastAsia="es-AR"/>
        </w:rPr>
        <w:t xml:space="preserve"> </w:t>
      </w:r>
      <w:r w:rsidR="00315C77">
        <w:rPr>
          <w:rFonts w:ascii="Helvetica" w:eastAsia="Times New Roman" w:hAnsi="Helvetica" w:cs="Helvetica"/>
          <w:bCs/>
          <w:lang w:val="en-US" w:eastAsia="es-AR"/>
        </w:rPr>
        <w:t>f</w:t>
      </w:r>
      <w:r w:rsidR="00315C77" w:rsidRPr="00315C77">
        <w:rPr>
          <w:rFonts w:ascii="Helvetica" w:eastAsia="Times New Roman" w:hAnsi="Helvetica" w:cs="Helvetica"/>
          <w:bCs/>
          <w:lang w:val="en-US" w:eastAsia="es-AR"/>
        </w:rPr>
        <w:t xml:space="preserve">or </w:t>
      </w:r>
      <w:r w:rsidR="00315C77">
        <w:rPr>
          <w:rFonts w:ascii="Helvetica" w:eastAsia="Times New Roman" w:hAnsi="Helvetica" w:cs="Helvetica"/>
          <w:bCs/>
          <w:lang w:val="en-US" w:eastAsia="es-AR"/>
        </w:rPr>
        <w:t xml:space="preserve">the </w:t>
      </w:r>
      <w:r w:rsidR="00315C77" w:rsidRPr="00315C77">
        <w:rPr>
          <w:rFonts w:ascii="Helvetica" w:eastAsia="Times New Roman" w:hAnsi="Helvetica" w:cs="Helvetica"/>
          <w:bCs/>
          <w:lang w:val="en-US" w:eastAsia="es-AR"/>
        </w:rPr>
        <w:t xml:space="preserve">journalists in the exercise of their profession, that they may always be motivated by </w:t>
      </w:r>
      <w:r w:rsidRPr="00430A9E">
        <w:rPr>
          <w:rFonts w:ascii="Helvetica" w:eastAsia="Times New Roman" w:hAnsi="Helvetica" w:cs="Helvetica"/>
          <w:bCs/>
          <w:lang w:val="en-US" w:eastAsia="es-AR"/>
        </w:rPr>
        <w:t>these values, which are those that enable the society as a whole to build the long-awaited culture of encounter.”</w:t>
      </w:r>
    </w:p>
    <w:p w14:paraId="2E8F3BED" w14:textId="77777777" w:rsidR="00475752" w:rsidRPr="00430A9E" w:rsidRDefault="00475752" w:rsidP="00430A9E">
      <w:pPr>
        <w:spacing w:after="0"/>
        <w:contextualSpacing/>
        <w:jc w:val="both"/>
        <w:rPr>
          <w:rFonts w:ascii="Helvetica" w:eastAsia="Times New Roman" w:hAnsi="Helvetica" w:cs="Helvetica"/>
          <w:bCs/>
          <w:lang w:val="en-US" w:eastAsia="es-AR"/>
        </w:rPr>
      </w:pPr>
    </w:p>
    <w:p w14:paraId="66B0DEB6" w14:textId="19687BDD" w:rsidR="00430A9E" w:rsidRPr="00430A9E" w:rsidRDefault="001F398B" w:rsidP="00430A9E">
      <w:pPr>
        <w:spacing w:after="0"/>
        <w:contextualSpacing/>
        <w:jc w:val="both"/>
        <w:rPr>
          <w:rFonts w:ascii="Helvetica" w:eastAsia="Times New Roman" w:hAnsi="Helvetica" w:cs="Helvetica"/>
          <w:bCs/>
          <w:lang w:val="en-US" w:eastAsia="es-AR"/>
        </w:rPr>
      </w:pPr>
      <w:hyperlink r:id="rId12" w:history="1">
        <w:r w:rsidR="00430A9E" w:rsidRPr="00430A9E">
          <w:rPr>
            <w:rStyle w:val="Collegamentoipertestuale"/>
            <w:rFonts w:ascii="Helvetica" w:eastAsia="Times New Roman" w:hAnsi="Helvetica" w:cs="Helvetica"/>
            <w:bCs/>
            <w:lang w:val="en-US" w:eastAsia="es-AR"/>
          </w:rPr>
          <w:t>The Pope Video</w:t>
        </w:r>
      </w:hyperlink>
      <w:r w:rsidR="00430A9E" w:rsidRPr="00430A9E">
        <w:rPr>
          <w:rFonts w:ascii="Helvetica" w:eastAsia="Times New Roman" w:hAnsi="Helvetica" w:cs="Helvetica"/>
          <w:bCs/>
          <w:lang w:val="en-US" w:eastAsia="es-AR"/>
        </w:rPr>
        <w:t xml:space="preserve"> was created to spread these intentions of Francis and raise awareness of the urgent need to pray and act on them. Conceived and produced by </w:t>
      </w:r>
      <w:hyperlink r:id="rId13" w:history="1">
        <w:r w:rsidR="00430A9E" w:rsidRPr="00430A9E">
          <w:rPr>
            <w:rStyle w:val="Collegamentoipertestuale"/>
            <w:rFonts w:ascii="Helvetica" w:eastAsia="Times New Roman" w:hAnsi="Helvetica" w:cs="Helvetica"/>
            <w:bCs/>
            <w:lang w:val="en-US" w:eastAsia="es-AR"/>
          </w:rPr>
          <w:t xml:space="preserve">La </w:t>
        </w:r>
        <w:proofErr w:type="spellStart"/>
        <w:r w:rsidR="00430A9E" w:rsidRPr="00430A9E">
          <w:rPr>
            <w:rStyle w:val="Collegamentoipertestuale"/>
            <w:rFonts w:ascii="Helvetica" w:eastAsia="Times New Roman" w:hAnsi="Helvetica" w:cs="Helvetica"/>
            <w:bCs/>
            <w:lang w:val="en-US" w:eastAsia="es-AR"/>
          </w:rPr>
          <w:t>Machi</w:t>
        </w:r>
        <w:proofErr w:type="spellEnd"/>
        <w:r w:rsidR="00430A9E" w:rsidRPr="00430A9E">
          <w:rPr>
            <w:rStyle w:val="Collegamentoipertestuale"/>
            <w:rFonts w:ascii="Helvetica" w:eastAsia="Times New Roman" w:hAnsi="Helvetica" w:cs="Helvetica"/>
            <w:bCs/>
            <w:lang w:val="en-US" w:eastAsia="es-AR"/>
          </w:rPr>
          <w:t xml:space="preserve"> Communication for Good Causes</w:t>
        </w:r>
      </w:hyperlink>
      <w:r w:rsidR="00430A9E" w:rsidRPr="00430A9E">
        <w:rPr>
          <w:rFonts w:ascii="Helvetica" w:eastAsia="Times New Roman" w:hAnsi="Helvetica" w:cs="Helvetica"/>
          <w:bCs/>
          <w:lang w:val="en-US" w:eastAsia="es-AR"/>
        </w:rPr>
        <w:t xml:space="preserve">, it has the support of the </w:t>
      </w:r>
      <w:hyperlink r:id="rId14" w:history="1">
        <w:r w:rsidR="00430A9E" w:rsidRPr="00430A9E">
          <w:rPr>
            <w:rStyle w:val="Collegamentoipertestuale"/>
            <w:rFonts w:ascii="Helvetica" w:eastAsia="Times New Roman" w:hAnsi="Helvetica" w:cs="Helvetica"/>
            <w:bCs/>
            <w:lang w:val="en-US" w:eastAsia="es-AR"/>
          </w:rPr>
          <w:t>Society of Jesus</w:t>
        </w:r>
      </w:hyperlink>
      <w:r w:rsidR="00430A9E" w:rsidRPr="00430A9E">
        <w:rPr>
          <w:rFonts w:ascii="Helvetica" w:eastAsia="Times New Roman" w:hAnsi="Helvetica" w:cs="Helvetica"/>
          <w:bCs/>
          <w:lang w:val="en-US" w:eastAsia="es-AR"/>
        </w:rPr>
        <w:t xml:space="preserve">, </w:t>
      </w:r>
      <w:hyperlink r:id="rId15" w:history="1">
        <w:proofErr w:type="spellStart"/>
        <w:r w:rsidR="00430A9E" w:rsidRPr="00430A9E">
          <w:rPr>
            <w:rStyle w:val="Collegamentoipertestuale"/>
            <w:rFonts w:ascii="Helvetica" w:eastAsia="Times New Roman" w:hAnsi="Helvetica" w:cs="Helvetica"/>
            <w:bCs/>
            <w:lang w:val="en-US" w:eastAsia="es-AR"/>
          </w:rPr>
          <w:t>IndigoMusic</w:t>
        </w:r>
        <w:proofErr w:type="spellEnd"/>
      </w:hyperlink>
      <w:r w:rsidR="00430A9E" w:rsidRPr="00430A9E">
        <w:rPr>
          <w:rFonts w:ascii="Helvetica" w:eastAsia="Times New Roman" w:hAnsi="Helvetica" w:cs="Helvetica"/>
          <w:bCs/>
          <w:lang w:val="en-US" w:eastAsia="es-AR"/>
        </w:rPr>
        <w:t xml:space="preserve">, </w:t>
      </w:r>
      <w:hyperlink r:id="rId16" w:history="1">
        <w:proofErr w:type="spellStart"/>
        <w:r w:rsidR="00430A9E" w:rsidRPr="00430A9E">
          <w:rPr>
            <w:rStyle w:val="Collegamentoipertestuale"/>
            <w:rFonts w:ascii="Helvetica" w:eastAsia="Times New Roman" w:hAnsi="Helvetica" w:cs="Helvetica"/>
            <w:bCs/>
            <w:lang w:val="en-US" w:eastAsia="es-AR"/>
          </w:rPr>
          <w:t>GettyImagesLatam</w:t>
        </w:r>
        <w:proofErr w:type="spellEnd"/>
      </w:hyperlink>
      <w:r w:rsidR="00430A9E" w:rsidRPr="00430A9E">
        <w:rPr>
          <w:rFonts w:ascii="Helvetica" w:eastAsia="Times New Roman" w:hAnsi="Helvetica" w:cs="Helvetica"/>
          <w:bCs/>
          <w:lang w:val="en-US" w:eastAsia="es-AR"/>
        </w:rPr>
        <w:t xml:space="preserve">, </w:t>
      </w:r>
      <w:hyperlink r:id="rId17" w:history="1">
        <w:r w:rsidR="00430A9E" w:rsidRPr="00430A9E">
          <w:rPr>
            <w:rStyle w:val="Collegamentoipertestuale"/>
            <w:rFonts w:ascii="Helvetica" w:eastAsia="Times New Roman" w:hAnsi="Helvetica" w:cs="Helvetica"/>
            <w:bCs/>
            <w:lang w:val="en-US" w:eastAsia="es-AR"/>
          </w:rPr>
          <w:t>R/GA</w:t>
        </w:r>
      </w:hyperlink>
      <w:r w:rsidR="00430A9E" w:rsidRPr="00430A9E">
        <w:rPr>
          <w:rFonts w:ascii="Helvetica" w:eastAsia="Times New Roman" w:hAnsi="Helvetica" w:cs="Helvetica"/>
          <w:bCs/>
          <w:lang w:val="en-US" w:eastAsia="es-AR"/>
        </w:rPr>
        <w:t xml:space="preserve">, with the collaboration of </w:t>
      </w:r>
      <w:hyperlink r:id="rId18" w:history="1">
        <w:r w:rsidR="00430A9E" w:rsidRPr="00430A9E">
          <w:rPr>
            <w:rStyle w:val="Collegamentoipertestuale"/>
            <w:rFonts w:ascii="Helvetica" w:eastAsia="Times New Roman" w:hAnsi="Helvetica" w:cs="Helvetica"/>
            <w:bCs/>
            <w:lang w:val="en-US" w:eastAsia="es-AR"/>
          </w:rPr>
          <w:t xml:space="preserve">Centro </w:t>
        </w:r>
        <w:proofErr w:type="spellStart"/>
        <w:r w:rsidR="00430A9E" w:rsidRPr="00430A9E">
          <w:rPr>
            <w:rStyle w:val="Collegamentoipertestuale"/>
            <w:rFonts w:ascii="Helvetica" w:eastAsia="Times New Roman" w:hAnsi="Helvetica" w:cs="Helvetica"/>
            <w:bCs/>
            <w:lang w:val="en-US" w:eastAsia="es-AR"/>
          </w:rPr>
          <w:t>Televisivo</w:t>
        </w:r>
        <w:proofErr w:type="spellEnd"/>
        <w:r w:rsidR="00430A9E" w:rsidRPr="00430A9E">
          <w:rPr>
            <w:rStyle w:val="Collegamentoipertestuale"/>
            <w:rFonts w:ascii="Helvetica" w:eastAsia="Times New Roman" w:hAnsi="Helvetica" w:cs="Helvetica"/>
            <w:bCs/>
            <w:lang w:val="en-US" w:eastAsia="es-AR"/>
          </w:rPr>
          <w:t xml:space="preserve"> </w:t>
        </w:r>
        <w:proofErr w:type="spellStart"/>
        <w:r w:rsidR="00430A9E" w:rsidRPr="00430A9E">
          <w:rPr>
            <w:rStyle w:val="Collegamentoipertestuale"/>
            <w:rFonts w:ascii="Helvetica" w:eastAsia="Times New Roman" w:hAnsi="Helvetica" w:cs="Helvetica"/>
            <w:bCs/>
            <w:lang w:val="en-US" w:eastAsia="es-AR"/>
          </w:rPr>
          <w:t>Vaticano</w:t>
        </w:r>
        <w:proofErr w:type="spellEnd"/>
      </w:hyperlink>
      <w:r w:rsidR="00430A9E" w:rsidRPr="00430A9E">
        <w:rPr>
          <w:rFonts w:ascii="Helvetica" w:eastAsia="Times New Roman" w:hAnsi="Helvetica" w:cs="Helvetica"/>
          <w:bCs/>
          <w:lang w:val="en-US" w:eastAsia="es-AR"/>
        </w:rPr>
        <w:t xml:space="preserve">. </w:t>
      </w:r>
    </w:p>
    <w:p w14:paraId="2A5CE37B" w14:textId="77777777" w:rsidR="00430A9E" w:rsidRPr="00430A9E" w:rsidRDefault="00430A9E" w:rsidP="00430A9E">
      <w:pPr>
        <w:spacing w:after="0"/>
        <w:contextualSpacing/>
        <w:jc w:val="both"/>
        <w:rPr>
          <w:rFonts w:ascii="Helvetica" w:eastAsia="Times New Roman" w:hAnsi="Helvetica" w:cs="Helvetica"/>
          <w:bCs/>
          <w:lang w:val="en-US" w:eastAsia="es-AR"/>
        </w:rPr>
      </w:pPr>
    </w:p>
    <w:p w14:paraId="488FA6B9" w14:textId="77777777" w:rsidR="00430A9E" w:rsidRPr="00430A9E" w:rsidRDefault="00430A9E" w:rsidP="00430A9E">
      <w:pPr>
        <w:spacing w:after="0"/>
        <w:contextualSpacing/>
        <w:jc w:val="both"/>
        <w:rPr>
          <w:rFonts w:ascii="Helvetica" w:eastAsia="Times New Roman" w:hAnsi="Helvetica" w:cs="Helvetica"/>
          <w:b/>
          <w:bCs/>
          <w:lang w:val="en-US" w:eastAsia="es-AR"/>
        </w:rPr>
      </w:pPr>
      <w:r w:rsidRPr="00430A9E">
        <w:rPr>
          <w:rFonts w:ascii="Helvetica" w:eastAsia="Times New Roman" w:hAnsi="Helvetica" w:cs="Helvetica"/>
          <w:b/>
          <w:bCs/>
          <w:lang w:val="en-US" w:eastAsia="es-AR"/>
        </w:rPr>
        <w:t xml:space="preserve">It is possible thanks to the selfless contribution of many people. In </w:t>
      </w:r>
      <w:hyperlink r:id="rId19" w:history="1">
        <w:r w:rsidRPr="00430A9E">
          <w:rPr>
            <w:rStyle w:val="Collegamentoipertestuale"/>
            <w:rFonts w:ascii="Helvetica" w:eastAsia="Times New Roman" w:hAnsi="Helvetica" w:cs="Helvetica"/>
            <w:b/>
            <w:bCs/>
            <w:lang w:val="en-US" w:eastAsia="es-AR"/>
          </w:rPr>
          <w:t>this link</w:t>
        </w:r>
      </w:hyperlink>
      <w:r w:rsidRPr="00430A9E">
        <w:rPr>
          <w:rFonts w:ascii="Helvetica" w:eastAsia="Times New Roman" w:hAnsi="Helvetica" w:cs="Helvetica"/>
          <w:b/>
          <w:bCs/>
          <w:lang w:val="en-US" w:eastAsia="es-AR"/>
        </w:rPr>
        <w:t xml:space="preserve"> you can access to make your donation.</w:t>
      </w:r>
    </w:p>
    <w:p w14:paraId="49FBD428" w14:textId="77777777" w:rsidR="00430A9E" w:rsidRPr="00430A9E" w:rsidRDefault="00430A9E" w:rsidP="00430A9E">
      <w:pPr>
        <w:spacing w:after="0"/>
        <w:contextualSpacing/>
        <w:jc w:val="both"/>
        <w:rPr>
          <w:rFonts w:ascii="Helvetica" w:eastAsia="Times New Roman" w:hAnsi="Helvetica" w:cs="Helvetica"/>
          <w:bCs/>
          <w:lang w:val="en-US" w:eastAsia="es-AR"/>
        </w:rPr>
      </w:pPr>
    </w:p>
    <w:p w14:paraId="5D06F146" w14:textId="77777777" w:rsidR="00430A9E" w:rsidRPr="00430A9E" w:rsidRDefault="00430A9E" w:rsidP="00430A9E">
      <w:pPr>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 xml:space="preserve">Some data from the </w:t>
      </w:r>
      <w:hyperlink r:id="rId20" w:history="1">
        <w:proofErr w:type="spellStart"/>
        <w:r w:rsidRPr="00430A9E">
          <w:rPr>
            <w:rStyle w:val="Collegamentoipertestuale"/>
            <w:rFonts w:ascii="Helvetica" w:eastAsia="Times New Roman" w:hAnsi="Helvetica" w:cs="Helvetica"/>
            <w:bCs/>
            <w:lang w:val="en-US" w:eastAsia="es-AR"/>
          </w:rPr>
          <w:t>The</w:t>
        </w:r>
        <w:proofErr w:type="spellEnd"/>
        <w:r w:rsidRPr="00430A9E">
          <w:rPr>
            <w:rStyle w:val="Collegamentoipertestuale"/>
            <w:rFonts w:ascii="Helvetica" w:eastAsia="Times New Roman" w:hAnsi="Helvetica" w:cs="Helvetica"/>
            <w:bCs/>
            <w:lang w:val="en-US" w:eastAsia="es-AR"/>
          </w:rPr>
          <w:t xml:space="preserve"> Pope Video</w:t>
        </w:r>
      </w:hyperlink>
    </w:p>
    <w:p w14:paraId="6E62F619" w14:textId="77777777" w:rsidR="00430A9E" w:rsidRPr="00430A9E" w:rsidRDefault="00430A9E" w:rsidP="00430A9E">
      <w:pPr>
        <w:numPr>
          <w:ilvl w:val="0"/>
          <w:numId w:val="50"/>
        </w:numPr>
        <w:tabs>
          <w:tab w:val="left" w:pos="280"/>
        </w:tabs>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Registered more than 10 million online views within their own networks.</w:t>
      </w:r>
    </w:p>
    <w:p w14:paraId="65881DF5" w14:textId="77777777" w:rsidR="00430A9E" w:rsidRPr="00430A9E" w:rsidRDefault="00430A9E" w:rsidP="00430A9E">
      <w:pPr>
        <w:numPr>
          <w:ilvl w:val="0"/>
          <w:numId w:val="50"/>
        </w:numPr>
        <w:tabs>
          <w:tab w:val="left" w:pos="280"/>
        </w:tabs>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Since its launch so far has exceeded 2,200 articles in the global press in more than 10 languages.</w:t>
      </w:r>
    </w:p>
    <w:p w14:paraId="31F22A07" w14:textId="77777777" w:rsidR="00430A9E" w:rsidRPr="00430A9E" w:rsidRDefault="00430A9E" w:rsidP="00430A9E">
      <w:pPr>
        <w:numPr>
          <w:ilvl w:val="0"/>
          <w:numId w:val="50"/>
        </w:numPr>
        <w:tabs>
          <w:tab w:val="left" w:pos="280"/>
        </w:tabs>
        <w:spacing w:after="0"/>
        <w:contextualSpacing/>
        <w:jc w:val="both"/>
        <w:rPr>
          <w:rFonts w:ascii="Helvetica" w:eastAsia="Times New Roman" w:hAnsi="Helvetica" w:cs="Helvetica"/>
          <w:bCs/>
          <w:lang w:val="en-US" w:eastAsia="es-AR"/>
        </w:rPr>
      </w:pPr>
      <w:r w:rsidRPr="00430A9E">
        <w:rPr>
          <w:rFonts w:ascii="Helvetica" w:eastAsia="Times New Roman" w:hAnsi="Helvetica" w:cs="Helvetica"/>
          <w:bCs/>
          <w:lang w:val="en-US" w:eastAsia="es-AR"/>
        </w:rPr>
        <w:t>In addition to this latest release, he has published intentions:</w:t>
      </w:r>
    </w:p>
    <w:p w14:paraId="32432935" w14:textId="77777777" w:rsidR="00430A9E" w:rsidRPr="00430A9E" w:rsidRDefault="001F398B" w:rsidP="00430A9E">
      <w:pPr>
        <w:numPr>
          <w:ilvl w:val="1"/>
          <w:numId w:val="50"/>
        </w:numPr>
        <w:spacing w:after="0"/>
        <w:contextualSpacing/>
        <w:jc w:val="both"/>
        <w:rPr>
          <w:rFonts w:ascii="Helvetica" w:eastAsia="Times New Roman" w:hAnsi="Helvetica" w:cs="Helvetica"/>
          <w:bCs/>
          <w:lang w:val="en-US" w:eastAsia="es-AR"/>
        </w:rPr>
      </w:pPr>
      <w:hyperlink r:id="rId21" w:history="1">
        <w:r w:rsidR="00430A9E" w:rsidRPr="00430A9E">
          <w:rPr>
            <w:rStyle w:val="Collegamentoipertestuale"/>
            <w:rFonts w:ascii="Helvetica" w:eastAsia="Times New Roman" w:hAnsi="Helvetica" w:cs="Helvetica"/>
            <w:bCs/>
            <w:lang w:val="en-US" w:eastAsia="es-AR"/>
          </w:rPr>
          <w:t>Interreligious Dialogue</w:t>
        </w:r>
      </w:hyperlink>
      <w:r w:rsidR="00430A9E" w:rsidRPr="00430A9E">
        <w:rPr>
          <w:rFonts w:ascii="Helvetica" w:eastAsia="Times New Roman" w:hAnsi="Helvetica" w:cs="Helvetica"/>
          <w:bCs/>
          <w:lang w:val="en-US" w:eastAsia="es-AR"/>
        </w:rPr>
        <w:t xml:space="preserve"> (January);</w:t>
      </w:r>
    </w:p>
    <w:p w14:paraId="5590A7DA" w14:textId="77777777" w:rsidR="00430A9E" w:rsidRPr="00430A9E" w:rsidRDefault="001F398B" w:rsidP="00430A9E">
      <w:pPr>
        <w:numPr>
          <w:ilvl w:val="1"/>
          <w:numId w:val="50"/>
        </w:numPr>
        <w:spacing w:after="0"/>
        <w:contextualSpacing/>
        <w:jc w:val="both"/>
        <w:rPr>
          <w:rFonts w:ascii="Helvetica" w:eastAsia="Times New Roman" w:hAnsi="Helvetica" w:cs="Helvetica"/>
          <w:bCs/>
          <w:lang w:val="en-US" w:eastAsia="es-AR"/>
        </w:rPr>
      </w:pPr>
      <w:hyperlink r:id="rId22" w:history="1">
        <w:r w:rsidR="00430A9E" w:rsidRPr="00430A9E">
          <w:rPr>
            <w:rStyle w:val="Collegamentoipertestuale"/>
            <w:rFonts w:ascii="Helvetica" w:eastAsia="Times New Roman" w:hAnsi="Helvetica" w:cs="Helvetica"/>
            <w:bCs/>
            <w:lang w:val="en-US" w:eastAsia="es-AR"/>
          </w:rPr>
          <w:t>Care for Creation</w:t>
        </w:r>
      </w:hyperlink>
      <w:r w:rsidR="00430A9E" w:rsidRPr="00430A9E">
        <w:rPr>
          <w:rFonts w:ascii="Helvetica" w:eastAsia="Times New Roman" w:hAnsi="Helvetica" w:cs="Helvetica"/>
          <w:bCs/>
          <w:lang w:val="en-US" w:eastAsia="es-AR"/>
        </w:rPr>
        <w:t xml:space="preserve"> (February);</w:t>
      </w:r>
    </w:p>
    <w:p w14:paraId="2984289E" w14:textId="77777777" w:rsidR="00430A9E" w:rsidRPr="00430A9E" w:rsidRDefault="001F398B" w:rsidP="00430A9E">
      <w:pPr>
        <w:numPr>
          <w:ilvl w:val="1"/>
          <w:numId w:val="50"/>
        </w:numPr>
        <w:spacing w:after="0"/>
        <w:contextualSpacing/>
        <w:jc w:val="both"/>
        <w:rPr>
          <w:rFonts w:ascii="Helvetica" w:eastAsia="Times New Roman" w:hAnsi="Helvetica" w:cs="Helvetica"/>
          <w:bCs/>
          <w:lang w:val="en-US" w:eastAsia="es-AR"/>
        </w:rPr>
      </w:pPr>
      <w:hyperlink r:id="rId23" w:history="1">
        <w:r w:rsidR="00430A9E" w:rsidRPr="00430A9E">
          <w:rPr>
            <w:rStyle w:val="Collegamentoipertestuale"/>
            <w:rFonts w:ascii="Helvetica" w:eastAsia="Times New Roman" w:hAnsi="Helvetica" w:cs="Helvetica"/>
            <w:bCs/>
            <w:lang w:val="en-US" w:eastAsia="es-AR"/>
          </w:rPr>
          <w:t>For Children and Families in Difficulty</w:t>
        </w:r>
      </w:hyperlink>
      <w:r w:rsidR="00430A9E" w:rsidRPr="00430A9E">
        <w:rPr>
          <w:rFonts w:ascii="Helvetica" w:eastAsia="Times New Roman" w:hAnsi="Helvetica" w:cs="Helvetica"/>
          <w:bCs/>
          <w:lang w:val="en-US" w:eastAsia="es-AR"/>
        </w:rPr>
        <w:t xml:space="preserve"> (March);</w:t>
      </w:r>
    </w:p>
    <w:p w14:paraId="4E1707BE" w14:textId="77777777" w:rsidR="00430A9E" w:rsidRPr="00430A9E" w:rsidRDefault="001F398B" w:rsidP="00430A9E">
      <w:pPr>
        <w:numPr>
          <w:ilvl w:val="1"/>
          <w:numId w:val="50"/>
        </w:numPr>
        <w:spacing w:after="0"/>
        <w:contextualSpacing/>
        <w:jc w:val="both"/>
        <w:rPr>
          <w:rFonts w:ascii="Helvetica" w:eastAsia="Times New Roman" w:hAnsi="Helvetica" w:cs="Helvetica"/>
          <w:bCs/>
          <w:lang w:val="en-US" w:eastAsia="es-AR"/>
        </w:rPr>
      </w:pPr>
      <w:hyperlink r:id="rId24" w:history="1">
        <w:r w:rsidR="00430A9E" w:rsidRPr="00430A9E">
          <w:rPr>
            <w:rStyle w:val="Collegamentoipertestuale"/>
            <w:rFonts w:ascii="Helvetica" w:eastAsia="Times New Roman" w:hAnsi="Helvetica" w:cs="Helvetica"/>
            <w:bCs/>
            <w:lang w:val="en-US" w:eastAsia="es-AR"/>
          </w:rPr>
          <w:t>Small Farmers</w:t>
        </w:r>
      </w:hyperlink>
      <w:r w:rsidR="00430A9E" w:rsidRPr="00430A9E">
        <w:rPr>
          <w:rFonts w:ascii="Helvetica" w:eastAsia="Times New Roman" w:hAnsi="Helvetica" w:cs="Helvetica"/>
          <w:bCs/>
          <w:lang w:val="en-US" w:eastAsia="es-AR"/>
        </w:rPr>
        <w:t xml:space="preserve"> (April);</w:t>
      </w:r>
    </w:p>
    <w:p w14:paraId="6490F5C3" w14:textId="77777777" w:rsidR="00430A9E" w:rsidRPr="00430A9E" w:rsidRDefault="001F398B" w:rsidP="00430A9E">
      <w:pPr>
        <w:numPr>
          <w:ilvl w:val="1"/>
          <w:numId w:val="50"/>
        </w:numPr>
        <w:spacing w:after="0"/>
        <w:contextualSpacing/>
        <w:jc w:val="both"/>
        <w:rPr>
          <w:rFonts w:ascii="Helvetica" w:eastAsia="Times New Roman" w:hAnsi="Helvetica" w:cs="Helvetica"/>
          <w:bCs/>
          <w:lang w:val="en-US" w:eastAsia="es-AR"/>
        </w:rPr>
      </w:pPr>
      <w:hyperlink r:id="rId25" w:history="1">
        <w:r w:rsidR="00430A9E" w:rsidRPr="00430A9E">
          <w:rPr>
            <w:rStyle w:val="Collegamentoipertestuale"/>
            <w:rFonts w:ascii="Helvetica" w:eastAsia="Times New Roman" w:hAnsi="Helvetica" w:cs="Helvetica"/>
            <w:bCs/>
            <w:lang w:val="en-US" w:eastAsia="es-AR"/>
          </w:rPr>
          <w:t>Respect for Women</w:t>
        </w:r>
      </w:hyperlink>
      <w:r w:rsidR="00430A9E" w:rsidRPr="00430A9E">
        <w:rPr>
          <w:rFonts w:ascii="Helvetica" w:eastAsia="Times New Roman" w:hAnsi="Helvetica" w:cs="Helvetica"/>
          <w:bCs/>
          <w:lang w:val="en-US" w:eastAsia="es-AR"/>
        </w:rPr>
        <w:t xml:space="preserve"> (May);</w:t>
      </w:r>
    </w:p>
    <w:p w14:paraId="28312FB4" w14:textId="77777777" w:rsidR="00430A9E" w:rsidRPr="00430A9E" w:rsidRDefault="001F398B" w:rsidP="00430A9E">
      <w:pPr>
        <w:numPr>
          <w:ilvl w:val="1"/>
          <w:numId w:val="50"/>
        </w:numPr>
        <w:spacing w:after="0"/>
        <w:contextualSpacing/>
        <w:jc w:val="both"/>
        <w:rPr>
          <w:rFonts w:ascii="Helvetica" w:eastAsia="Times New Roman" w:hAnsi="Helvetica" w:cs="Helvetica"/>
          <w:bCs/>
          <w:lang w:val="en-US" w:eastAsia="es-AR"/>
        </w:rPr>
      </w:pPr>
      <w:hyperlink r:id="rId26" w:history="1">
        <w:r w:rsidR="00430A9E" w:rsidRPr="00430A9E">
          <w:rPr>
            <w:rStyle w:val="Collegamentoipertestuale"/>
            <w:rFonts w:ascii="Helvetica" w:eastAsia="Times New Roman" w:hAnsi="Helvetica" w:cs="Helvetica"/>
            <w:bCs/>
            <w:lang w:val="en-US" w:eastAsia="es-AR"/>
          </w:rPr>
          <w:t>Solidarity in Cities</w:t>
        </w:r>
      </w:hyperlink>
      <w:r w:rsidR="00430A9E" w:rsidRPr="00430A9E">
        <w:rPr>
          <w:rFonts w:ascii="Helvetica" w:eastAsia="Times New Roman" w:hAnsi="Helvetica" w:cs="Helvetica"/>
          <w:bCs/>
          <w:lang w:val="en-US" w:eastAsia="es-AR"/>
        </w:rPr>
        <w:t xml:space="preserve"> (June);</w:t>
      </w:r>
    </w:p>
    <w:p w14:paraId="01FFDB85" w14:textId="77777777" w:rsidR="00430A9E" w:rsidRPr="00430A9E" w:rsidRDefault="001F398B" w:rsidP="00430A9E">
      <w:pPr>
        <w:numPr>
          <w:ilvl w:val="1"/>
          <w:numId w:val="50"/>
        </w:numPr>
        <w:spacing w:after="0"/>
        <w:contextualSpacing/>
        <w:jc w:val="both"/>
        <w:rPr>
          <w:rFonts w:ascii="Helvetica" w:eastAsia="Times New Roman" w:hAnsi="Helvetica" w:cs="Helvetica"/>
          <w:bCs/>
          <w:lang w:val="en-US" w:eastAsia="es-AR"/>
        </w:rPr>
      </w:pPr>
      <w:hyperlink r:id="rId27" w:history="1">
        <w:r w:rsidR="00430A9E" w:rsidRPr="00430A9E">
          <w:rPr>
            <w:rStyle w:val="Collegamentoipertestuale"/>
            <w:rFonts w:ascii="Helvetica" w:eastAsia="Times New Roman" w:hAnsi="Helvetica" w:cs="Helvetica"/>
            <w:bCs/>
            <w:lang w:val="en-US" w:eastAsia="es-AR"/>
          </w:rPr>
          <w:t>Sports, a culture of encounter</w:t>
        </w:r>
      </w:hyperlink>
      <w:r w:rsidR="00430A9E" w:rsidRPr="00430A9E">
        <w:rPr>
          <w:rFonts w:ascii="Helvetica" w:eastAsia="Times New Roman" w:hAnsi="Helvetica" w:cs="Helvetica"/>
          <w:bCs/>
          <w:lang w:val="en-US" w:eastAsia="es-AR"/>
        </w:rPr>
        <w:t xml:space="preserve"> (August);</w:t>
      </w:r>
    </w:p>
    <w:p w14:paraId="4F952999" w14:textId="6378209B" w:rsidR="00430A9E" w:rsidRPr="00430A9E" w:rsidRDefault="001F398B" w:rsidP="00430A9E">
      <w:pPr>
        <w:numPr>
          <w:ilvl w:val="1"/>
          <w:numId w:val="50"/>
        </w:numPr>
        <w:spacing w:after="0"/>
        <w:contextualSpacing/>
        <w:jc w:val="both"/>
        <w:rPr>
          <w:rFonts w:ascii="Helvetica" w:eastAsia="Times New Roman" w:hAnsi="Helvetica" w:cs="Helvetica"/>
          <w:bCs/>
          <w:u w:val="single"/>
          <w:lang w:val="en-US" w:eastAsia="es-AR"/>
        </w:rPr>
      </w:pPr>
      <w:hyperlink r:id="rId28" w:history="1">
        <w:r w:rsidR="00430A9E" w:rsidRPr="00430A9E">
          <w:rPr>
            <w:rStyle w:val="Collegamentoipertestuale"/>
            <w:rFonts w:ascii="Helvetica" w:eastAsia="Times New Roman" w:hAnsi="Helvetica" w:cs="Helvetica"/>
            <w:bCs/>
            <w:lang w:val="en-US" w:eastAsia="es-AR"/>
          </w:rPr>
          <w:t>For a more human society</w:t>
        </w:r>
      </w:hyperlink>
      <w:r w:rsidR="00430A9E" w:rsidRPr="00430A9E">
        <w:rPr>
          <w:rFonts w:ascii="Helvetica" w:eastAsia="Times New Roman" w:hAnsi="Helvetica" w:cs="Helvetica"/>
          <w:bCs/>
          <w:lang w:val="en-US" w:eastAsia="es-AR"/>
        </w:rPr>
        <w:t xml:space="preserve"> (September</w:t>
      </w:r>
      <w:r w:rsidR="00475752">
        <w:rPr>
          <w:rFonts w:ascii="Helvetica" w:eastAsia="Times New Roman" w:hAnsi="Helvetica" w:cs="Helvetica"/>
          <w:bCs/>
          <w:lang w:val="en-US" w:eastAsia="es-AR"/>
        </w:rPr>
        <w:t>)</w:t>
      </w:r>
      <w:r w:rsidR="00430A9E" w:rsidRPr="00430A9E">
        <w:rPr>
          <w:rFonts w:ascii="Helvetica" w:eastAsia="Times New Roman" w:hAnsi="Helvetica" w:cs="Helvetica"/>
          <w:bCs/>
          <w:lang w:val="en-US" w:eastAsia="es-AR"/>
        </w:rPr>
        <w:t>.</w:t>
      </w:r>
    </w:p>
    <w:p w14:paraId="2869B9D6" w14:textId="77777777" w:rsidR="00430A9E" w:rsidRPr="00430A9E" w:rsidRDefault="00430A9E" w:rsidP="00430A9E">
      <w:pPr>
        <w:spacing w:after="0"/>
        <w:contextualSpacing/>
        <w:jc w:val="both"/>
        <w:rPr>
          <w:rFonts w:ascii="Helvetica" w:eastAsia="Times New Roman" w:hAnsi="Helvetica" w:cs="Helvetica"/>
          <w:bCs/>
          <w:lang w:val="en-US" w:eastAsia="es-AR"/>
        </w:rPr>
      </w:pPr>
    </w:p>
    <w:p w14:paraId="7B0B1CC2" w14:textId="77777777" w:rsidR="00430A9E" w:rsidRPr="00475752" w:rsidRDefault="00430A9E" w:rsidP="00430A9E">
      <w:pPr>
        <w:spacing w:after="0"/>
        <w:contextualSpacing/>
        <w:jc w:val="both"/>
        <w:rPr>
          <w:rFonts w:ascii="Helvetica Neue" w:eastAsia="Times New Roman" w:hAnsi="Helvetica Neue"/>
          <w:b/>
          <w:bCs/>
          <w:u w:val="single"/>
          <w:lang w:eastAsia="es-ES"/>
        </w:rPr>
      </w:pPr>
      <w:r w:rsidRPr="00475752">
        <w:rPr>
          <w:rFonts w:ascii="Helvetica Neue" w:eastAsia="Times New Roman" w:hAnsi="Helvetica Neue"/>
          <w:b/>
          <w:bCs/>
          <w:u w:val="single"/>
          <w:lang w:eastAsia="es-ES"/>
        </w:rPr>
        <w:t>Where you can see the video?</w:t>
      </w:r>
    </w:p>
    <w:p w14:paraId="745B2C65" w14:textId="77777777" w:rsidR="00430A9E" w:rsidRPr="00430A9E" w:rsidRDefault="00430A9E" w:rsidP="00430A9E">
      <w:pPr>
        <w:spacing w:after="0"/>
        <w:contextualSpacing/>
        <w:jc w:val="both"/>
        <w:rPr>
          <w:rFonts w:ascii="Helvetica" w:eastAsia="Times New Roman" w:hAnsi="Helvetica" w:cs="Helvetica"/>
          <w:bCs/>
          <w:lang w:val="en-US" w:eastAsia="es-AR"/>
        </w:rPr>
      </w:pPr>
      <w:r w:rsidRPr="00475752">
        <w:rPr>
          <w:rFonts w:ascii="Helvetica Neue" w:eastAsia="Times New Roman" w:hAnsi="Helvetica Neue"/>
          <w:b/>
          <w:bCs/>
          <w:lang w:eastAsia="es-ES"/>
        </w:rPr>
        <w:t>Web -</w:t>
      </w:r>
      <w:r w:rsidRPr="00430A9E">
        <w:rPr>
          <w:rFonts w:ascii="Helvetica" w:eastAsia="Times New Roman" w:hAnsi="Helvetica" w:cs="Helvetica"/>
          <w:bCs/>
          <w:lang w:val="en-US" w:eastAsia="es-AR"/>
        </w:rPr>
        <w:t xml:space="preserve"> </w:t>
      </w:r>
      <w:hyperlink r:id="rId29" w:history="1">
        <w:r w:rsidRPr="00430A9E">
          <w:rPr>
            <w:rStyle w:val="Collegamentoipertestuale"/>
            <w:rFonts w:ascii="Helvetica" w:eastAsia="Times New Roman" w:hAnsi="Helvetica" w:cs="Helvetica"/>
            <w:bCs/>
            <w:lang w:val="en-US" w:eastAsia="es-AR"/>
          </w:rPr>
          <w:t>http://www.thepopevideo.org/</w:t>
        </w:r>
      </w:hyperlink>
      <w:r w:rsidRPr="00430A9E">
        <w:rPr>
          <w:rFonts w:ascii="Helvetica" w:eastAsia="Times New Roman" w:hAnsi="Helvetica" w:cs="Helvetica"/>
          <w:bCs/>
          <w:lang w:val="en-US" w:eastAsia="es-AR"/>
        </w:rPr>
        <w:t xml:space="preserve"> </w:t>
      </w:r>
    </w:p>
    <w:p w14:paraId="68C30A83" w14:textId="77777777" w:rsidR="00430A9E" w:rsidRPr="00430A9E" w:rsidRDefault="00430A9E" w:rsidP="00430A9E">
      <w:pPr>
        <w:spacing w:after="0"/>
        <w:contextualSpacing/>
        <w:jc w:val="both"/>
        <w:rPr>
          <w:rFonts w:ascii="Helvetica" w:eastAsia="Times New Roman" w:hAnsi="Helvetica" w:cs="Helvetica"/>
          <w:bCs/>
          <w:lang w:val="en-US" w:eastAsia="es-AR"/>
        </w:rPr>
      </w:pPr>
      <w:r w:rsidRPr="00475752">
        <w:rPr>
          <w:rFonts w:ascii="Helvetica Neue" w:eastAsia="Times New Roman" w:hAnsi="Helvetica Neue"/>
          <w:b/>
          <w:bCs/>
          <w:lang w:eastAsia="es-ES"/>
        </w:rPr>
        <w:t>YouTube -</w:t>
      </w:r>
      <w:r w:rsidRPr="00430A9E">
        <w:rPr>
          <w:rFonts w:ascii="Helvetica" w:eastAsia="Times New Roman" w:hAnsi="Helvetica" w:cs="Helvetica"/>
          <w:bCs/>
          <w:lang w:val="en-US" w:eastAsia="es-AR"/>
        </w:rPr>
        <w:t xml:space="preserve"> </w:t>
      </w:r>
      <w:hyperlink r:id="rId30" w:history="1">
        <w:r w:rsidRPr="00430A9E">
          <w:rPr>
            <w:rStyle w:val="Collegamentoipertestuale"/>
            <w:rFonts w:ascii="Helvetica" w:eastAsia="Times New Roman" w:hAnsi="Helvetica" w:cs="Helvetica"/>
            <w:bCs/>
            <w:lang w:val="en-US" w:eastAsia="es-AR"/>
          </w:rPr>
          <w:t>https://www.youtube.com/channel/UCsmv_x_1263xEa2x3tpcBXA</w:t>
        </w:r>
      </w:hyperlink>
      <w:r w:rsidRPr="00430A9E">
        <w:rPr>
          <w:rFonts w:ascii="Helvetica" w:eastAsia="Times New Roman" w:hAnsi="Helvetica" w:cs="Helvetica"/>
          <w:bCs/>
          <w:lang w:val="en-US" w:eastAsia="es-AR"/>
        </w:rPr>
        <w:t xml:space="preserve">  </w:t>
      </w:r>
    </w:p>
    <w:p w14:paraId="1D772C1E" w14:textId="77777777" w:rsidR="00430A9E" w:rsidRPr="00430A9E" w:rsidRDefault="00430A9E" w:rsidP="00430A9E">
      <w:pPr>
        <w:spacing w:after="0"/>
        <w:contextualSpacing/>
        <w:jc w:val="both"/>
        <w:rPr>
          <w:rFonts w:ascii="Helvetica" w:eastAsia="Times New Roman" w:hAnsi="Helvetica" w:cs="Helvetica"/>
          <w:bCs/>
          <w:lang w:val="en-US" w:eastAsia="es-AR"/>
        </w:rPr>
      </w:pPr>
      <w:r w:rsidRPr="00475752">
        <w:rPr>
          <w:rFonts w:ascii="Helvetica Neue" w:eastAsia="Times New Roman" w:hAnsi="Helvetica Neue"/>
          <w:b/>
          <w:bCs/>
          <w:lang w:eastAsia="es-ES"/>
        </w:rPr>
        <w:t>Facebook -</w:t>
      </w:r>
      <w:r w:rsidRPr="00430A9E">
        <w:rPr>
          <w:rFonts w:ascii="Helvetica" w:eastAsia="Times New Roman" w:hAnsi="Helvetica" w:cs="Helvetica"/>
          <w:bCs/>
          <w:lang w:val="en-US" w:eastAsia="es-AR"/>
        </w:rPr>
        <w:t xml:space="preserve"> </w:t>
      </w:r>
      <w:hyperlink r:id="rId31" w:history="1">
        <w:r w:rsidRPr="00430A9E">
          <w:rPr>
            <w:rStyle w:val="Collegamentoipertestuale"/>
            <w:rFonts w:ascii="Helvetica" w:eastAsia="Times New Roman" w:hAnsi="Helvetica" w:cs="Helvetica"/>
            <w:bCs/>
            <w:lang w:val="en-US" w:eastAsia="es-AR"/>
          </w:rPr>
          <w:t>https://www.facebook.com/thepopevideo/</w:t>
        </w:r>
      </w:hyperlink>
    </w:p>
    <w:p w14:paraId="01284D4C" w14:textId="77777777" w:rsidR="00742FC1" w:rsidRPr="00742FC1" w:rsidRDefault="00742FC1" w:rsidP="00742FC1">
      <w:pPr>
        <w:spacing w:after="0"/>
        <w:contextualSpacing/>
        <w:jc w:val="both"/>
        <w:rPr>
          <w:rFonts w:ascii="Helvetica" w:hAnsi="Helvetica" w:cs="Arial"/>
          <w:color w:val="000000" w:themeColor="text1"/>
          <w:lang w:val="en-US"/>
        </w:rPr>
      </w:pPr>
    </w:p>
    <w:p w14:paraId="022A15EF" w14:textId="5FF92E1F" w:rsidR="00742FC1" w:rsidRPr="00742FC1" w:rsidRDefault="001F398B" w:rsidP="00742FC1">
      <w:pPr>
        <w:spacing w:after="0"/>
        <w:contextualSpacing/>
        <w:jc w:val="both"/>
        <w:rPr>
          <w:rFonts w:ascii="Helvetica" w:hAnsi="Helvetica" w:cs="Arial"/>
          <w:color w:val="000000" w:themeColor="text1"/>
          <w:lang w:val="en-US"/>
        </w:rPr>
      </w:pPr>
      <w:hyperlink r:id="rId32" w:history="1">
        <w:r w:rsidR="00742FC1" w:rsidRPr="00742FC1">
          <w:rPr>
            <w:rStyle w:val="Collegamentoipertestuale"/>
            <w:rFonts w:ascii="Helvetica" w:hAnsi="Helvetica" w:cs="Arial"/>
            <w:lang w:val="en-US"/>
          </w:rPr>
          <w:t>The Pope Video</w:t>
        </w:r>
      </w:hyperlink>
      <w:r w:rsidR="00742FC1" w:rsidRPr="00742FC1">
        <w:rPr>
          <w:rFonts w:ascii="Helvetica" w:hAnsi="Helvetica" w:cs="Arial"/>
          <w:color w:val="000000" w:themeColor="text1"/>
          <w:lang w:val="en-US"/>
        </w:rPr>
        <w:t xml:space="preserve"> was created to spread these intentions of Francis and raise awareness of the urgent need to pray and act on them. Conceived and produced by </w:t>
      </w:r>
      <w:hyperlink r:id="rId33" w:history="1">
        <w:r w:rsidR="00742FC1" w:rsidRPr="00742FC1">
          <w:rPr>
            <w:rStyle w:val="Collegamentoipertestuale"/>
            <w:rFonts w:ascii="Helvetica" w:hAnsi="Helvetica" w:cs="Arial"/>
            <w:lang w:val="en-US"/>
          </w:rPr>
          <w:t xml:space="preserve">La </w:t>
        </w:r>
        <w:proofErr w:type="spellStart"/>
        <w:r w:rsidR="00742FC1" w:rsidRPr="00742FC1">
          <w:rPr>
            <w:rStyle w:val="Collegamentoipertestuale"/>
            <w:rFonts w:ascii="Helvetica" w:hAnsi="Helvetica" w:cs="Arial"/>
            <w:lang w:val="en-US"/>
          </w:rPr>
          <w:t>Machi</w:t>
        </w:r>
        <w:proofErr w:type="spellEnd"/>
        <w:r w:rsidR="00742FC1" w:rsidRPr="00742FC1">
          <w:rPr>
            <w:rStyle w:val="Collegamentoipertestuale"/>
            <w:rFonts w:ascii="Helvetica" w:hAnsi="Helvetica" w:cs="Arial"/>
            <w:lang w:val="en-US"/>
          </w:rPr>
          <w:t xml:space="preserve"> Communication for Good Causes</w:t>
        </w:r>
      </w:hyperlink>
      <w:r w:rsidR="00742FC1" w:rsidRPr="00742FC1">
        <w:rPr>
          <w:rFonts w:ascii="Helvetica" w:hAnsi="Helvetica" w:cs="Arial"/>
          <w:color w:val="000000" w:themeColor="text1"/>
          <w:lang w:val="en-US"/>
        </w:rPr>
        <w:t xml:space="preserve">, it has the support of the </w:t>
      </w:r>
      <w:hyperlink r:id="rId34" w:history="1">
        <w:r w:rsidR="00742FC1" w:rsidRPr="00742FC1">
          <w:rPr>
            <w:rStyle w:val="Collegamentoipertestuale"/>
            <w:rFonts w:ascii="Helvetica" w:hAnsi="Helvetica" w:cs="Arial"/>
            <w:lang w:val="en-US"/>
          </w:rPr>
          <w:t>Society of Jesus</w:t>
        </w:r>
      </w:hyperlink>
      <w:r w:rsidR="00742FC1" w:rsidRPr="00742FC1">
        <w:rPr>
          <w:rFonts w:ascii="Helvetica" w:hAnsi="Helvetica" w:cs="Arial"/>
          <w:color w:val="000000" w:themeColor="text1"/>
          <w:lang w:val="en-US"/>
        </w:rPr>
        <w:t xml:space="preserve">, </w:t>
      </w:r>
      <w:hyperlink r:id="rId35" w:history="1">
        <w:proofErr w:type="spellStart"/>
        <w:r w:rsidR="00742FC1" w:rsidRPr="00742FC1">
          <w:rPr>
            <w:rStyle w:val="Collegamentoipertestuale"/>
            <w:rFonts w:ascii="Helvetica" w:hAnsi="Helvetica" w:cs="Arial"/>
            <w:lang w:val="en-US"/>
          </w:rPr>
          <w:t>IndigoMusic</w:t>
        </w:r>
        <w:proofErr w:type="spellEnd"/>
      </w:hyperlink>
      <w:r w:rsidR="00742FC1" w:rsidRPr="00742FC1">
        <w:rPr>
          <w:rFonts w:ascii="Helvetica" w:hAnsi="Helvetica" w:cs="Arial"/>
          <w:color w:val="000000" w:themeColor="text1"/>
          <w:lang w:val="en-US"/>
        </w:rPr>
        <w:t xml:space="preserve">, </w:t>
      </w:r>
      <w:hyperlink r:id="rId36" w:history="1">
        <w:proofErr w:type="spellStart"/>
        <w:r w:rsidR="00742FC1" w:rsidRPr="00742FC1">
          <w:rPr>
            <w:rStyle w:val="Collegamentoipertestuale"/>
            <w:rFonts w:ascii="Helvetica" w:hAnsi="Helvetica" w:cs="Arial"/>
            <w:lang w:val="en-US"/>
          </w:rPr>
          <w:t>GettyImagesLatam</w:t>
        </w:r>
        <w:proofErr w:type="spellEnd"/>
      </w:hyperlink>
      <w:r w:rsidR="00742FC1" w:rsidRPr="00742FC1">
        <w:rPr>
          <w:rFonts w:ascii="Helvetica" w:hAnsi="Helvetica" w:cs="Arial"/>
          <w:color w:val="000000" w:themeColor="text1"/>
          <w:lang w:val="en-US"/>
        </w:rPr>
        <w:t xml:space="preserve">, </w:t>
      </w:r>
      <w:hyperlink r:id="rId37" w:history="1">
        <w:r w:rsidR="00742FC1" w:rsidRPr="00742FC1">
          <w:rPr>
            <w:rStyle w:val="Collegamentoipertestuale"/>
            <w:rFonts w:ascii="Helvetica" w:hAnsi="Helvetica" w:cs="Arial"/>
            <w:lang w:val="en-US"/>
          </w:rPr>
          <w:t>R/GA</w:t>
        </w:r>
      </w:hyperlink>
      <w:r w:rsidR="00742FC1" w:rsidRPr="00742FC1">
        <w:rPr>
          <w:rFonts w:ascii="Helvetica" w:hAnsi="Helvetica" w:cs="Arial"/>
          <w:color w:val="000000" w:themeColor="text1"/>
          <w:lang w:val="en-US"/>
        </w:rPr>
        <w:t xml:space="preserve">, with the collaboration of </w:t>
      </w:r>
      <w:hyperlink r:id="rId38" w:history="1">
        <w:r w:rsidR="00742FC1" w:rsidRPr="00742FC1">
          <w:rPr>
            <w:rStyle w:val="Collegamentoipertestuale"/>
            <w:rFonts w:ascii="Helvetica" w:hAnsi="Helvetica" w:cs="Arial"/>
            <w:lang w:val="en-US"/>
          </w:rPr>
          <w:t xml:space="preserve">Centro </w:t>
        </w:r>
        <w:proofErr w:type="spellStart"/>
        <w:r w:rsidR="00742FC1" w:rsidRPr="00742FC1">
          <w:rPr>
            <w:rStyle w:val="Collegamentoipertestuale"/>
            <w:rFonts w:ascii="Helvetica" w:hAnsi="Helvetica" w:cs="Arial"/>
            <w:lang w:val="en-US"/>
          </w:rPr>
          <w:t>Televisivo</w:t>
        </w:r>
        <w:proofErr w:type="spellEnd"/>
        <w:r w:rsidR="00742FC1" w:rsidRPr="00742FC1">
          <w:rPr>
            <w:rStyle w:val="Collegamentoipertestuale"/>
            <w:rFonts w:ascii="Helvetica" w:hAnsi="Helvetica" w:cs="Arial"/>
            <w:lang w:val="en-US"/>
          </w:rPr>
          <w:t xml:space="preserve"> </w:t>
        </w:r>
        <w:proofErr w:type="spellStart"/>
        <w:r w:rsidR="00742FC1" w:rsidRPr="00742FC1">
          <w:rPr>
            <w:rStyle w:val="Collegamentoipertestuale"/>
            <w:rFonts w:ascii="Helvetica" w:hAnsi="Helvetica" w:cs="Arial"/>
            <w:lang w:val="en-US"/>
          </w:rPr>
          <w:t>Vaticano</w:t>
        </w:r>
        <w:proofErr w:type="spellEnd"/>
      </w:hyperlink>
      <w:r w:rsidR="00742FC1" w:rsidRPr="00742FC1">
        <w:rPr>
          <w:rFonts w:ascii="Helvetica" w:hAnsi="Helvetica" w:cs="Arial"/>
          <w:color w:val="000000" w:themeColor="text1"/>
          <w:lang w:val="en-US"/>
        </w:rPr>
        <w:t xml:space="preserve">. </w:t>
      </w:r>
    </w:p>
    <w:p w14:paraId="4C47B7F5" w14:textId="77777777" w:rsidR="00D55CF8" w:rsidRPr="008D5E91" w:rsidRDefault="00D55CF8" w:rsidP="00FD6E16">
      <w:pPr>
        <w:pBdr>
          <w:bottom w:val="single" w:sz="6" w:space="1" w:color="auto"/>
        </w:pBdr>
        <w:spacing w:after="0"/>
        <w:jc w:val="both"/>
        <w:rPr>
          <w:rFonts w:ascii="Helvetica" w:hAnsi="Helvetica" w:cs="Arial"/>
          <w:color w:val="auto"/>
          <w:sz w:val="22"/>
          <w:szCs w:val="18"/>
        </w:rPr>
      </w:pPr>
    </w:p>
    <w:p w14:paraId="67BA67B4" w14:textId="77777777" w:rsidR="00D55CF8" w:rsidRPr="008D5E91" w:rsidRDefault="00D55CF8" w:rsidP="00EF04BA">
      <w:pPr>
        <w:spacing w:after="0"/>
        <w:jc w:val="both"/>
        <w:rPr>
          <w:rFonts w:ascii="Helvetica" w:hAnsi="Helvetica" w:cs="Arial"/>
          <w:b/>
          <w:bCs/>
          <w:color w:val="auto"/>
          <w:sz w:val="18"/>
          <w:szCs w:val="18"/>
          <w:u w:val="single"/>
        </w:rPr>
      </w:pPr>
    </w:p>
    <w:p w14:paraId="1A0608AE" w14:textId="77777777" w:rsidR="00742FC1" w:rsidRPr="00457F67" w:rsidRDefault="00742FC1" w:rsidP="00742FC1">
      <w:pPr>
        <w:widowControl/>
        <w:suppressAutoHyphens w:val="0"/>
        <w:spacing w:after="0"/>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About The Pope Video</w:t>
      </w:r>
    </w:p>
    <w:p w14:paraId="151FDDC9" w14:textId="1336F132" w:rsidR="00742FC1" w:rsidRPr="00457F67" w:rsidRDefault="00742FC1" w:rsidP="005C101D">
      <w:pPr>
        <w:spacing w:after="0"/>
        <w:jc w:val="both"/>
        <w:rPr>
          <w:rFonts w:ascii="Helvetica" w:eastAsia="Times New Roman" w:hAnsi="Helvetica" w:cs="Arial"/>
          <w:color w:val="auto"/>
          <w:sz w:val="18"/>
          <w:szCs w:val="18"/>
          <w:lang w:val="en-US" w:eastAsia="es-AR"/>
        </w:rPr>
      </w:pPr>
      <w:r w:rsidRPr="00457F67">
        <w:rPr>
          <w:rFonts w:ascii="Helvetica" w:hAnsi="Helvetica" w:cs="Arial"/>
          <w:color w:val="auto"/>
          <w:sz w:val="18"/>
          <w:szCs w:val="18"/>
          <w:lang w:val="en-US"/>
        </w:rPr>
        <w:t>The Pope Video is a global initiative developed by the Pope’s Worldwide Prayer Network (Apostleship of Prayer) to disseminate the monthly intentions of the Holy Father concerning the challenges facing humanity. The videos seek to unite people in praying with Pope Francis for those challenges. The Project has the support of the Vatican Television Center (CTV), sole owner of the rights. For more information:</w:t>
      </w:r>
      <w:r w:rsidRPr="00457F67">
        <w:rPr>
          <w:rFonts w:ascii="Helvetica" w:eastAsia="Times New Roman" w:hAnsi="Helvetica" w:cs="Arial"/>
          <w:color w:val="auto"/>
          <w:sz w:val="18"/>
          <w:szCs w:val="18"/>
          <w:lang w:val="en-US" w:eastAsia="es-AR"/>
        </w:rPr>
        <w:t xml:space="preserve"> </w:t>
      </w:r>
      <w:hyperlink r:id="rId39" w:history="1">
        <w:r w:rsidRPr="00457F67">
          <w:rPr>
            <w:rStyle w:val="Collegamentoipertestuale"/>
            <w:rFonts w:ascii="Helvetica" w:eastAsia="Times New Roman" w:hAnsi="Helvetica" w:cs="Arial"/>
            <w:sz w:val="18"/>
            <w:szCs w:val="18"/>
            <w:lang w:val="en-US" w:eastAsia="es-AR"/>
          </w:rPr>
          <w:t>http://www.thepopevideo.org</w:t>
        </w:r>
      </w:hyperlink>
      <w:r w:rsidRPr="00457F67">
        <w:rPr>
          <w:rFonts w:ascii="Helvetica" w:eastAsia="Times New Roman" w:hAnsi="Helvetica" w:cs="Arial"/>
          <w:color w:val="auto"/>
          <w:sz w:val="18"/>
          <w:szCs w:val="18"/>
          <w:lang w:val="en-US" w:eastAsia="es-AR"/>
        </w:rPr>
        <w:t>.</w:t>
      </w:r>
    </w:p>
    <w:p w14:paraId="028C14E8" w14:textId="77777777" w:rsidR="00742FC1" w:rsidRPr="00457F67" w:rsidRDefault="00742FC1" w:rsidP="00742FC1">
      <w:pPr>
        <w:spacing w:after="0"/>
        <w:jc w:val="both"/>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About the Pope’s Worldwide Prayer Network (Apostleship of Prayer)</w:t>
      </w:r>
    </w:p>
    <w:p w14:paraId="530AB430" w14:textId="559D48DA" w:rsidR="00742FC1" w:rsidRPr="00457F67" w:rsidRDefault="00742FC1" w:rsidP="00742FC1">
      <w:pPr>
        <w:suppressAutoHyphens w:val="0"/>
        <w:autoSpaceDE w:val="0"/>
        <w:autoSpaceDN w:val="0"/>
        <w:adjustRightInd w:val="0"/>
        <w:spacing w:after="0"/>
        <w:jc w:val="both"/>
        <w:rPr>
          <w:rFonts w:ascii="Helvetica" w:eastAsia="Times New Roman" w:hAnsi="Helvetica" w:cs="Arial"/>
          <w:color w:val="auto"/>
          <w:sz w:val="18"/>
          <w:szCs w:val="18"/>
          <w:lang w:val="en-US" w:eastAsia="es-AR"/>
        </w:rPr>
      </w:pPr>
      <w:r w:rsidRPr="00473D8A">
        <w:rPr>
          <w:rFonts w:ascii="Helvetica" w:hAnsi="Helvetica" w:cs="Arial"/>
          <w:color w:val="auto"/>
          <w:sz w:val="18"/>
          <w:szCs w:val="18"/>
          <w:lang w:val="en-US"/>
        </w:rPr>
        <w:lastRenderedPageBreak/>
        <w:t xml:space="preserve">For over a century, the Apostleship of Prayer has been publishing to the world the prayer intentions entrusted to them by popes. Now, in its process of recreation, the Pope’s Worldwide Prayer Network emphasizes its role of communicating the prayer intentions and leveraging new media and tools. Its mission is to unite people in prayer and service in response to the challenges facing </w:t>
      </w:r>
      <w:proofErr w:type="gramStart"/>
      <w:r w:rsidRPr="00473D8A">
        <w:rPr>
          <w:rFonts w:ascii="Helvetica" w:hAnsi="Helvetica" w:cs="Arial"/>
          <w:color w:val="auto"/>
          <w:sz w:val="18"/>
          <w:szCs w:val="18"/>
          <w:lang w:val="en-US"/>
        </w:rPr>
        <w:t>humanity which</w:t>
      </w:r>
      <w:proofErr w:type="gramEnd"/>
      <w:r w:rsidRPr="00473D8A">
        <w:rPr>
          <w:rFonts w:ascii="Helvetica" w:hAnsi="Helvetica" w:cs="Arial"/>
          <w:color w:val="auto"/>
          <w:sz w:val="18"/>
          <w:szCs w:val="18"/>
          <w:lang w:val="en-US"/>
        </w:rPr>
        <w:t xml:space="preserve"> the Holy Father expresses in his monthly intentions. Those who participate in this network are encouraged to become apostles in daily life through a spiritual path called "Way of the Heart," transforming those who take that path in the service of the mission of Jesus Christ. Founded in 1844 and present in over 100 countries, the Apostleship of Prayer unites more than 35 million people in its network, including its youth branch, the Eucharistic Youth Movement. For more information:</w:t>
      </w:r>
      <w:r w:rsidRPr="00473D8A">
        <w:rPr>
          <w:rFonts w:ascii="Helvetica" w:eastAsia="Times New Roman" w:hAnsi="Helvetica" w:cs="Arial"/>
          <w:color w:val="auto"/>
          <w:sz w:val="18"/>
          <w:szCs w:val="18"/>
          <w:lang w:val="en-US" w:eastAsia="es-AR"/>
        </w:rPr>
        <w:t xml:space="preserve"> </w:t>
      </w:r>
      <w:hyperlink r:id="rId40" w:history="1">
        <w:r w:rsidR="00315C77" w:rsidRPr="00315C77">
          <w:rPr>
            <w:rStyle w:val="Collegamentoipertestuale"/>
            <w:rFonts w:ascii="Helvetica" w:hAnsi="Helvetica"/>
            <w:sz w:val="18"/>
            <w:szCs w:val="18"/>
          </w:rPr>
          <w:t>http://www.popesprayer.net/</w:t>
        </w:r>
      </w:hyperlink>
      <w:r w:rsidRPr="00473D8A">
        <w:rPr>
          <w:rFonts w:ascii="Helvetica" w:eastAsia="Times New Roman" w:hAnsi="Helvetica" w:cs="Arial"/>
          <w:color w:val="auto"/>
          <w:sz w:val="18"/>
          <w:szCs w:val="18"/>
          <w:lang w:val="en-US" w:eastAsia="es-AR"/>
        </w:rPr>
        <w:t>.</w:t>
      </w:r>
    </w:p>
    <w:p w14:paraId="5CAF8036" w14:textId="77777777" w:rsidR="00742FC1" w:rsidRPr="00457F67" w:rsidRDefault="00742FC1" w:rsidP="00742FC1">
      <w:pPr>
        <w:suppressAutoHyphens w:val="0"/>
        <w:autoSpaceDE w:val="0"/>
        <w:autoSpaceDN w:val="0"/>
        <w:adjustRightInd w:val="0"/>
        <w:spacing w:after="0"/>
        <w:jc w:val="both"/>
        <w:rPr>
          <w:rFonts w:ascii="Helvetica" w:eastAsia="Times New Roman" w:hAnsi="Helvetica" w:cs="Arial"/>
          <w:color w:val="auto"/>
          <w:sz w:val="18"/>
          <w:szCs w:val="18"/>
          <w:lang w:val="en-US" w:eastAsia="es-AR"/>
        </w:rPr>
      </w:pPr>
    </w:p>
    <w:p w14:paraId="53D6823D" w14:textId="77777777" w:rsidR="00742FC1" w:rsidRPr="00457F67" w:rsidRDefault="00742FC1" w:rsidP="00742FC1">
      <w:pPr>
        <w:spacing w:after="0"/>
        <w:jc w:val="both"/>
        <w:rPr>
          <w:rFonts w:ascii="Helvetica" w:hAnsi="Helvetica" w:cs="Arial"/>
          <w:b/>
          <w:bCs/>
          <w:color w:val="auto"/>
          <w:sz w:val="18"/>
          <w:szCs w:val="18"/>
          <w:u w:val="single"/>
          <w:lang w:val="en-US"/>
        </w:rPr>
      </w:pPr>
      <w:r w:rsidRPr="00457F67">
        <w:rPr>
          <w:rFonts w:ascii="Helvetica" w:hAnsi="Helvetica" w:cs="Arial"/>
          <w:b/>
          <w:bCs/>
          <w:color w:val="auto"/>
          <w:sz w:val="18"/>
          <w:szCs w:val="18"/>
          <w:u w:val="single"/>
          <w:lang w:val="en-US"/>
        </w:rPr>
        <w:t xml:space="preserve">About La </w:t>
      </w:r>
      <w:proofErr w:type="spellStart"/>
      <w:r w:rsidRPr="00457F67">
        <w:rPr>
          <w:rFonts w:ascii="Helvetica" w:hAnsi="Helvetica" w:cs="Arial"/>
          <w:b/>
          <w:bCs/>
          <w:color w:val="auto"/>
          <w:sz w:val="18"/>
          <w:szCs w:val="18"/>
          <w:u w:val="single"/>
          <w:lang w:val="en-US"/>
        </w:rPr>
        <w:t>Machi</w:t>
      </w:r>
      <w:proofErr w:type="spellEnd"/>
    </w:p>
    <w:p w14:paraId="67DEAA3E" w14:textId="23418B46" w:rsidR="00742FC1" w:rsidRPr="00742FC1" w:rsidRDefault="00742FC1" w:rsidP="00742FC1">
      <w:pPr>
        <w:spacing w:after="0"/>
        <w:jc w:val="both"/>
        <w:rPr>
          <w:rFonts w:ascii="Helvetica" w:hAnsi="Helvetica" w:cs="Arial"/>
          <w:color w:val="auto"/>
          <w:sz w:val="18"/>
          <w:szCs w:val="18"/>
          <w:lang w:val="en-US"/>
        </w:rPr>
      </w:pPr>
      <w:r w:rsidRPr="00457F67">
        <w:rPr>
          <w:rFonts w:ascii="Helvetica" w:hAnsi="Helvetica" w:cs="Arial"/>
          <w:color w:val="auto"/>
          <w:sz w:val="18"/>
          <w:szCs w:val="18"/>
          <w:lang w:val="en-US"/>
        </w:rPr>
        <w:t xml:space="preserve">The Pope Video is an idea of La </w:t>
      </w:r>
      <w:proofErr w:type="spellStart"/>
      <w:r w:rsidRPr="00457F67">
        <w:rPr>
          <w:rFonts w:ascii="Helvetica" w:hAnsi="Helvetica" w:cs="Arial"/>
          <w:color w:val="auto"/>
          <w:sz w:val="18"/>
          <w:szCs w:val="18"/>
          <w:lang w:val="en-US"/>
        </w:rPr>
        <w:t>Machi</w:t>
      </w:r>
      <w:proofErr w:type="spellEnd"/>
      <w:r w:rsidRPr="00457F67">
        <w:rPr>
          <w:rFonts w:ascii="Helvetica" w:hAnsi="Helvetica" w:cs="Arial"/>
          <w:color w:val="auto"/>
          <w:sz w:val="18"/>
          <w:szCs w:val="18"/>
          <w:lang w:val="en-US"/>
        </w:rPr>
        <w:t xml:space="preserve">, a creative boutique specializing in communication to advance good causes founded in 2012, with offices in Barcelona, Buenos Aires, and Rome. Its mission is to help companies, NGOs, and religious institutions communicate their philanthropic purposes. It specializes in strategic communication, creative advertising, digital development, and fundraising. La </w:t>
      </w:r>
      <w:proofErr w:type="spellStart"/>
      <w:r w:rsidRPr="00457F67">
        <w:rPr>
          <w:rFonts w:ascii="Helvetica" w:hAnsi="Helvetica" w:cs="Arial"/>
          <w:color w:val="auto"/>
          <w:sz w:val="18"/>
          <w:szCs w:val="18"/>
          <w:lang w:val="en-US"/>
        </w:rPr>
        <w:t>Machi</w:t>
      </w:r>
      <w:proofErr w:type="spellEnd"/>
      <w:r w:rsidRPr="00457F67">
        <w:rPr>
          <w:rFonts w:ascii="Helvetica" w:hAnsi="Helvetica" w:cs="Arial"/>
          <w:color w:val="auto"/>
          <w:sz w:val="18"/>
          <w:szCs w:val="18"/>
          <w:lang w:val="en-US"/>
        </w:rPr>
        <w:t xml:space="preserve"> has been recognized as a "Friend of Project Red" (RIIAL) and won the 2015 Mercury Prize for Best International SME </w:t>
      </w:r>
      <w:proofErr w:type="gramStart"/>
      <w:r w:rsidRPr="00457F67">
        <w:rPr>
          <w:rFonts w:ascii="Helvetica" w:hAnsi="Helvetica" w:cs="Arial"/>
          <w:color w:val="auto"/>
          <w:sz w:val="18"/>
          <w:szCs w:val="18"/>
          <w:lang w:val="en-US"/>
        </w:rPr>
        <w:t>Marketing which</w:t>
      </w:r>
      <w:proofErr w:type="gramEnd"/>
      <w:r w:rsidRPr="00457F67">
        <w:rPr>
          <w:rFonts w:ascii="Helvetica" w:hAnsi="Helvetica" w:cs="Arial"/>
          <w:color w:val="auto"/>
          <w:sz w:val="18"/>
          <w:szCs w:val="18"/>
          <w:lang w:val="en-US"/>
        </w:rPr>
        <w:t xml:space="preserve"> is awarded by the Argentina Association of Marketing.</w:t>
      </w:r>
      <w:r>
        <w:rPr>
          <w:rFonts w:ascii="Helvetica" w:hAnsi="Helvetica" w:cs="Arial"/>
          <w:color w:val="auto"/>
          <w:sz w:val="18"/>
          <w:szCs w:val="18"/>
          <w:lang w:val="en-US"/>
        </w:rPr>
        <w:t xml:space="preserve"> </w:t>
      </w:r>
      <w:r w:rsidRPr="00457F67">
        <w:rPr>
          <w:rFonts w:ascii="Helvetica" w:hAnsi="Helvetica" w:cs="Arial"/>
          <w:color w:val="auto"/>
          <w:sz w:val="18"/>
          <w:szCs w:val="18"/>
          <w:lang w:val="en-US"/>
        </w:rPr>
        <w:t xml:space="preserve">For </w:t>
      </w:r>
      <w:proofErr w:type="gramStart"/>
      <w:r w:rsidRPr="00457F67">
        <w:rPr>
          <w:rFonts w:ascii="Helvetica" w:hAnsi="Helvetica" w:cs="Arial"/>
          <w:color w:val="auto"/>
          <w:sz w:val="18"/>
          <w:szCs w:val="18"/>
          <w:lang w:val="en-US"/>
        </w:rPr>
        <w:t xml:space="preserve">more </w:t>
      </w:r>
      <w:r>
        <w:rPr>
          <w:rFonts w:ascii="Helvetica" w:hAnsi="Helvetica" w:cs="Arial"/>
          <w:color w:val="auto"/>
          <w:sz w:val="18"/>
          <w:szCs w:val="18"/>
          <w:lang w:val="en-US"/>
        </w:rPr>
        <w:t xml:space="preserve"> </w:t>
      </w:r>
      <w:r w:rsidRPr="00457F67">
        <w:rPr>
          <w:rFonts w:ascii="Helvetica" w:hAnsi="Helvetica" w:cs="Arial"/>
          <w:color w:val="auto"/>
          <w:sz w:val="18"/>
          <w:szCs w:val="18"/>
          <w:lang w:val="en-US"/>
        </w:rPr>
        <w:t>information</w:t>
      </w:r>
      <w:proofErr w:type="gramEnd"/>
      <w:r w:rsidRPr="00457F67">
        <w:rPr>
          <w:rFonts w:ascii="Helvetica" w:hAnsi="Helvetica" w:cs="Arial"/>
          <w:color w:val="auto"/>
          <w:sz w:val="18"/>
          <w:szCs w:val="18"/>
          <w:lang w:val="en-US"/>
        </w:rPr>
        <w:t>:</w:t>
      </w:r>
      <w:r>
        <w:rPr>
          <w:rFonts w:ascii="Helvetica" w:hAnsi="Helvetica" w:cs="Arial"/>
          <w:color w:val="auto"/>
          <w:sz w:val="18"/>
          <w:szCs w:val="18"/>
          <w:lang w:val="en-US"/>
        </w:rPr>
        <w:t xml:space="preserve"> </w:t>
      </w:r>
      <w:hyperlink r:id="rId41" w:history="1">
        <w:r w:rsidRPr="00457F67">
          <w:rPr>
            <w:rStyle w:val="Collegamentoipertestuale"/>
            <w:rFonts w:ascii="Helvetica" w:eastAsia="Times New Roman" w:hAnsi="Helvetica" w:cs="Arial"/>
            <w:sz w:val="18"/>
            <w:szCs w:val="18"/>
            <w:lang w:val="en-US" w:eastAsia="es-AR"/>
          </w:rPr>
          <w:t>http://www.lamachi.com</w:t>
        </w:r>
      </w:hyperlink>
      <w:r w:rsidR="003403EA">
        <w:rPr>
          <w:rStyle w:val="Collegamentoipertestuale"/>
          <w:rFonts w:ascii="Helvetica" w:eastAsia="Times New Roman" w:hAnsi="Helvetica" w:cs="Arial"/>
          <w:sz w:val="18"/>
          <w:szCs w:val="18"/>
          <w:lang w:val="en-US" w:eastAsia="es-AR"/>
        </w:rPr>
        <w:t>/en</w:t>
      </w:r>
      <w:r w:rsidRPr="00457F67">
        <w:rPr>
          <w:rFonts w:ascii="Helvetica" w:eastAsia="Times New Roman" w:hAnsi="Helvetica" w:cs="Arial"/>
          <w:color w:val="auto"/>
          <w:sz w:val="18"/>
          <w:szCs w:val="18"/>
          <w:lang w:val="en-US" w:eastAsia="es-AR"/>
        </w:rPr>
        <w:t>.</w:t>
      </w:r>
    </w:p>
    <w:p w14:paraId="6436084E" w14:textId="77777777" w:rsidR="00742FC1" w:rsidRPr="00457F67" w:rsidRDefault="00742FC1" w:rsidP="00742FC1">
      <w:pPr>
        <w:spacing w:after="0"/>
        <w:jc w:val="both"/>
        <w:rPr>
          <w:rFonts w:ascii="Helvetica" w:hAnsi="Helvetica" w:cs="Arial"/>
          <w:color w:val="auto"/>
          <w:sz w:val="18"/>
          <w:szCs w:val="18"/>
        </w:rPr>
      </w:pPr>
    </w:p>
    <w:p w14:paraId="2BB86508" w14:textId="77777777" w:rsidR="003D2527" w:rsidRDefault="003D2527" w:rsidP="00851CF3">
      <w:pPr>
        <w:spacing w:after="0"/>
        <w:contextualSpacing/>
        <w:jc w:val="both"/>
        <w:rPr>
          <w:rFonts w:ascii="Helvetica" w:hAnsi="Helvetica" w:cs="Arial"/>
          <w:b/>
          <w:color w:val="auto"/>
          <w:sz w:val="18"/>
          <w:szCs w:val="18"/>
          <w:u w:val="single"/>
        </w:rPr>
      </w:pPr>
    </w:p>
    <w:p w14:paraId="5EDCE860" w14:textId="77777777" w:rsidR="00742FC1" w:rsidRPr="000D358B" w:rsidRDefault="00742FC1" w:rsidP="00742FC1">
      <w:pPr>
        <w:spacing w:after="0"/>
        <w:contextualSpacing/>
        <w:jc w:val="both"/>
        <w:rPr>
          <w:rFonts w:ascii="Helvetica" w:hAnsi="Helvetica" w:cs="Arial"/>
          <w:b/>
          <w:color w:val="auto"/>
          <w:sz w:val="18"/>
          <w:szCs w:val="18"/>
          <w:u w:val="single"/>
          <w:lang w:val="en-US"/>
        </w:rPr>
      </w:pPr>
      <w:r w:rsidRPr="000D358B">
        <w:rPr>
          <w:rFonts w:ascii="Helvetica" w:hAnsi="Helvetica" w:cs="Arial"/>
          <w:b/>
          <w:color w:val="auto"/>
          <w:sz w:val="18"/>
          <w:szCs w:val="18"/>
          <w:u w:val="single"/>
          <w:lang w:val="en-US"/>
        </w:rPr>
        <w:t>PRESS CONTACT</w:t>
      </w:r>
    </w:p>
    <w:p w14:paraId="5BCB9EB6" w14:textId="77777777" w:rsidR="00742FC1" w:rsidRPr="000D358B" w:rsidRDefault="00742FC1" w:rsidP="00742FC1">
      <w:pPr>
        <w:suppressAutoHyphens w:val="0"/>
        <w:autoSpaceDE w:val="0"/>
        <w:autoSpaceDN w:val="0"/>
        <w:adjustRightInd w:val="0"/>
        <w:spacing w:after="0"/>
        <w:rPr>
          <w:rFonts w:ascii="Helvetica" w:hAnsi="Helvetica" w:cs="Arial"/>
          <w:color w:val="auto"/>
          <w:sz w:val="18"/>
          <w:szCs w:val="18"/>
          <w:lang w:val="en-US" w:eastAsia="es-AR"/>
        </w:rPr>
      </w:pPr>
      <w:r w:rsidRPr="000D358B">
        <w:rPr>
          <w:rFonts w:ascii="Helvetica" w:hAnsi="Helvetica" w:cs="Arial"/>
          <w:b/>
          <w:bCs/>
          <w:color w:val="auto"/>
          <w:sz w:val="18"/>
          <w:szCs w:val="18"/>
          <w:lang w:val="en-US" w:eastAsia="es-AR"/>
        </w:rPr>
        <w:t xml:space="preserve">Justiniano Vila  - </w:t>
      </w:r>
      <w:r w:rsidRPr="000D358B">
        <w:rPr>
          <w:rFonts w:ascii="Helvetica" w:hAnsi="Helvetica" w:cs="Arial"/>
          <w:color w:val="auto"/>
          <w:sz w:val="18"/>
          <w:szCs w:val="18"/>
          <w:lang w:val="en-US" w:eastAsia="es-AR"/>
        </w:rPr>
        <w:t xml:space="preserve">La </w:t>
      </w:r>
      <w:proofErr w:type="spellStart"/>
      <w:r w:rsidRPr="000D358B">
        <w:rPr>
          <w:rFonts w:ascii="Helvetica" w:hAnsi="Helvetica" w:cs="Arial"/>
          <w:color w:val="auto"/>
          <w:sz w:val="18"/>
          <w:szCs w:val="18"/>
          <w:lang w:val="en-US" w:eastAsia="es-AR"/>
        </w:rPr>
        <w:t>Machi</w:t>
      </w:r>
      <w:proofErr w:type="spellEnd"/>
      <w:r w:rsidRPr="000D358B">
        <w:rPr>
          <w:rFonts w:ascii="Helvetica" w:hAnsi="Helvetica" w:cs="Arial"/>
          <w:color w:val="auto"/>
          <w:sz w:val="18"/>
          <w:szCs w:val="18"/>
          <w:lang w:val="en-US" w:eastAsia="es-AR"/>
        </w:rPr>
        <w:t xml:space="preserve"> – Communication for good causes</w:t>
      </w:r>
    </w:p>
    <w:p w14:paraId="2D94A547" w14:textId="77777777" w:rsidR="00742FC1" w:rsidRPr="000D358B" w:rsidRDefault="001F398B" w:rsidP="00742FC1">
      <w:pPr>
        <w:suppressAutoHyphens w:val="0"/>
        <w:autoSpaceDE w:val="0"/>
        <w:autoSpaceDN w:val="0"/>
        <w:adjustRightInd w:val="0"/>
        <w:spacing w:after="0"/>
        <w:rPr>
          <w:rFonts w:ascii="Helvetica" w:hAnsi="Helvetica" w:cs="Arial"/>
          <w:color w:val="auto"/>
          <w:sz w:val="18"/>
          <w:szCs w:val="18"/>
          <w:lang w:val="en-US" w:eastAsia="es-AR"/>
        </w:rPr>
      </w:pPr>
      <w:hyperlink r:id="rId42" w:history="1">
        <w:r w:rsidR="00742FC1" w:rsidRPr="000D358B">
          <w:rPr>
            <w:rStyle w:val="Collegamentoipertestuale"/>
            <w:rFonts w:ascii="Helvetica" w:hAnsi="Helvetica" w:cs="Arial"/>
            <w:sz w:val="18"/>
            <w:szCs w:val="18"/>
            <w:lang w:val="en-US" w:eastAsia="es-AR"/>
          </w:rPr>
          <w:t>justiniano.vila@lamachi.com</w:t>
        </w:r>
      </w:hyperlink>
      <w:r w:rsidR="00742FC1" w:rsidRPr="000D358B">
        <w:rPr>
          <w:rFonts w:ascii="Helvetica" w:hAnsi="Helvetica"/>
          <w:lang w:val="en-US"/>
        </w:rPr>
        <w:t xml:space="preserve"> - </w:t>
      </w:r>
      <w:r w:rsidR="00742FC1" w:rsidRPr="000D358B">
        <w:rPr>
          <w:rFonts w:ascii="Helvetica" w:hAnsi="Helvetica" w:cs="Arial"/>
          <w:color w:val="auto"/>
          <w:sz w:val="18"/>
          <w:szCs w:val="18"/>
          <w:lang w:val="en-US" w:eastAsia="es-AR"/>
        </w:rPr>
        <w:t xml:space="preserve">Skype: </w:t>
      </w:r>
      <w:proofErr w:type="spellStart"/>
      <w:r w:rsidR="00742FC1" w:rsidRPr="000D358B">
        <w:rPr>
          <w:rFonts w:ascii="Helvetica" w:hAnsi="Helvetica" w:cs="Arial"/>
          <w:color w:val="auto"/>
          <w:sz w:val="18"/>
          <w:szCs w:val="18"/>
          <w:lang w:val="en-US" w:eastAsia="es-AR"/>
        </w:rPr>
        <w:t>justivila</w:t>
      </w:r>
      <w:proofErr w:type="spellEnd"/>
    </w:p>
    <w:p w14:paraId="3A95639E" w14:textId="77777777" w:rsidR="00742FC1" w:rsidRDefault="00742FC1" w:rsidP="00742FC1">
      <w:pPr>
        <w:suppressAutoHyphens w:val="0"/>
        <w:autoSpaceDE w:val="0"/>
        <w:autoSpaceDN w:val="0"/>
        <w:adjustRightInd w:val="0"/>
        <w:spacing w:after="0"/>
        <w:rPr>
          <w:rFonts w:ascii="Helvetica" w:hAnsi="Helvetica" w:cs="Arial"/>
          <w:color w:val="auto"/>
          <w:sz w:val="18"/>
          <w:szCs w:val="18"/>
          <w:lang w:val="en-US" w:eastAsia="es-AR"/>
        </w:rPr>
      </w:pPr>
      <w:r w:rsidRPr="000D358B">
        <w:rPr>
          <w:rFonts w:ascii="Helvetica" w:hAnsi="Helvetica" w:cs="Arial"/>
          <w:color w:val="auto"/>
          <w:sz w:val="18"/>
          <w:szCs w:val="18"/>
          <w:lang w:val="en-US" w:eastAsia="es-AR"/>
        </w:rPr>
        <w:t xml:space="preserve">Barcelona: +34 657 485 093 - </w:t>
      </w:r>
      <w:proofErr w:type="spellStart"/>
      <w:r w:rsidRPr="000D358B">
        <w:rPr>
          <w:rFonts w:ascii="Helvetica" w:hAnsi="Helvetica" w:cs="Arial"/>
          <w:color w:val="auto"/>
          <w:sz w:val="18"/>
          <w:szCs w:val="18"/>
          <w:lang w:val="en-US" w:eastAsia="es-AR"/>
        </w:rPr>
        <w:t>Vilafranca</w:t>
      </w:r>
      <w:proofErr w:type="spellEnd"/>
      <w:r w:rsidRPr="000D358B">
        <w:rPr>
          <w:rFonts w:ascii="Helvetica" w:hAnsi="Helvetica" w:cs="Arial"/>
          <w:color w:val="auto"/>
          <w:sz w:val="18"/>
          <w:szCs w:val="18"/>
          <w:lang w:val="en-US" w:eastAsia="es-AR"/>
        </w:rPr>
        <w:t xml:space="preserve"> 7, 1º</w:t>
      </w:r>
    </w:p>
    <w:p w14:paraId="101B818A" w14:textId="77777777" w:rsidR="00742FC1" w:rsidRPr="000D358B" w:rsidRDefault="00742FC1" w:rsidP="00742FC1">
      <w:pPr>
        <w:suppressAutoHyphens w:val="0"/>
        <w:autoSpaceDE w:val="0"/>
        <w:autoSpaceDN w:val="0"/>
        <w:adjustRightInd w:val="0"/>
        <w:spacing w:after="0"/>
        <w:rPr>
          <w:rFonts w:ascii="Helvetica" w:hAnsi="Helvetica" w:cs="Arial"/>
          <w:color w:val="auto"/>
          <w:sz w:val="18"/>
          <w:szCs w:val="18"/>
          <w:lang w:val="en-US" w:eastAsia="es-AR"/>
        </w:rPr>
      </w:pPr>
    </w:p>
    <w:p w14:paraId="0A453625" w14:textId="77777777" w:rsidR="00742FC1" w:rsidRPr="000D358B" w:rsidRDefault="001F398B" w:rsidP="00742FC1">
      <w:pPr>
        <w:spacing w:after="0"/>
        <w:contextualSpacing/>
        <w:jc w:val="both"/>
        <w:rPr>
          <w:rStyle w:val="Collegamentoipertestuale"/>
          <w:rFonts w:ascii="Helvetica" w:hAnsi="Helvetica" w:cs="Arial"/>
          <w:sz w:val="18"/>
          <w:szCs w:val="18"/>
          <w:lang w:val="en-US"/>
        </w:rPr>
      </w:pPr>
      <w:hyperlink r:id="rId43" w:history="1">
        <w:r w:rsidR="00742FC1" w:rsidRPr="000D358B">
          <w:rPr>
            <w:rStyle w:val="Collegamentoipertestuale"/>
            <w:rFonts w:ascii="Helvetica" w:hAnsi="Helvetica" w:cs="Arial"/>
            <w:sz w:val="18"/>
            <w:szCs w:val="18"/>
            <w:lang w:val="en-US"/>
          </w:rPr>
          <w:t>www.lamachi.com</w:t>
        </w:r>
      </w:hyperlink>
      <w:r w:rsidR="00742FC1" w:rsidRPr="000D358B">
        <w:rPr>
          <w:rFonts w:ascii="Helvetica" w:hAnsi="Helvetica"/>
          <w:lang w:val="en-US"/>
        </w:rPr>
        <w:tab/>
      </w:r>
      <w:hyperlink r:id="rId44" w:history="1">
        <w:r w:rsidR="00742FC1" w:rsidRPr="000D358B">
          <w:rPr>
            <w:rStyle w:val="Collegamentoipertestuale"/>
            <w:rFonts w:ascii="Helvetica" w:hAnsi="Helvetica" w:cs="Arial"/>
            <w:sz w:val="18"/>
            <w:szCs w:val="18"/>
            <w:lang w:val="en-US"/>
          </w:rPr>
          <w:t>facebook.com/</w:t>
        </w:r>
        <w:proofErr w:type="spellStart"/>
        <w:r w:rsidR="00742FC1" w:rsidRPr="000D358B">
          <w:rPr>
            <w:rStyle w:val="Collegamentoipertestuale"/>
            <w:rFonts w:ascii="Helvetica" w:hAnsi="Helvetica" w:cs="Arial"/>
            <w:sz w:val="18"/>
            <w:szCs w:val="18"/>
            <w:lang w:val="en-US"/>
          </w:rPr>
          <w:t>agencialamachi</w:t>
        </w:r>
        <w:proofErr w:type="spellEnd"/>
      </w:hyperlink>
      <w:r w:rsidR="00742FC1" w:rsidRPr="000D358B">
        <w:rPr>
          <w:rFonts w:ascii="Helvetica" w:hAnsi="Helvetica"/>
          <w:lang w:val="en-US"/>
        </w:rPr>
        <w:tab/>
      </w:r>
      <w:hyperlink r:id="rId45" w:history="1">
        <w:r w:rsidR="00742FC1" w:rsidRPr="000D358B">
          <w:rPr>
            <w:rStyle w:val="Collegamentoipertestuale"/>
            <w:rFonts w:ascii="Helvetica" w:hAnsi="Helvetica" w:cs="Arial"/>
            <w:sz w:val="18"/>
            <w:szCs w:val="18"/>
            <w:lang w:val="en-US"/>
          </w:rPr>
          <w:t>@</w:t>
        </w:r>
        <w:proofErr w:type="spellStart"/>
        <w:r w:rsidR="00742FC1" w:rsidRPr="000D358B">
          <w:rPr>
            <w:rStyle w:val="Collegamentoipertestuale"/>
            <w:rFonts w:ascii="Helvetica" w:hAnsi="Helvetica" w:cs="Arial"/>
            <w:sz w:val="18"/>
            <w:szCs w:val="18"/>
            <w:lang w:val="en-US"/>
          </w:rPr>
          <w:t>AgenciaLaMachi</w:t>
        </w:r>
        <w:proofErr w:type="spellEnd"/>
      </w:hyperlink>
    </w:p>
    <w:p w14:paraId="73EFED3E" w14:textId="77777777" w:rsidR="00805648" w:rsidRDefault="00805648" w:rsidP="00E01D12">
      <w:pPr>
        <w:spacing w:after="0"/>
        <w:contextualSpacing/>
        <w:jc w:val="both"/>
        <w:rPr>
          <w:rStyle w:val="Collegamentoipertestuale"/>
          <w:rFonts w:ascii="Helvetica" w:hAnsi="Helvetica" w:cs="Arial"/>
          <w:sz w:val="18"/>
          <w:szCs w:val="18"/>
        </w:rPr>
      </w:pPr>
    </w:p>
    <w:p w14:paraId="566D5F4E" w14:textId="77777777" w:rsidR="00805648" w:rsidRDefault="00805648" w:rsidP="00E01D12">
      <w:pPr>
        <w:spacing w:after="0"/>
        <w:contextualSpacing/>
        <w:jc w:val="both"/>
        <w:rPr>
          <w:rStyle w:val="Collegamentoipertestuale"/>
          <w:rFonts w:ascii="Helvetica" w:hAnsi="Helvetica" w:cs="Arial"/>
          <w:sz w:val="18"/>
          <w:szCs w:val="18"/>
        </w:rPr>
      </w:pPr>
    </w:p>
    <w:p w14:paraId="3CEE0FDF" w14:textId="77777777" w:rsidR="00805648" w:rsidRDefault="00805648" w:rsidP="00E01D12">
      <w:pPr>
        <w:spacing w:after="0"/>
        <w:contextualSpacing/>
        <w:jc w:val="both"/>
        <w:rPr>
          <w:rStyle w:val="Collegamentoipertestuale"/>
          <w:rFonts w:ascii="Helvetica" w:hAnsi="Helvetica" w:cs="Arial"/>
          <w:sz w:val="18"/>
          <w:szCs w:val="18"/>
        </w:rPr>
      </w:pPr>
    </w:p>
    <w:p w14:paraId="13E3C45E" w14:textId="77777777" w:rsidR="00805648" w:rsidRDefault="00805648" w:rsidP="00901BB9">
      <w:pPr>
        <w:spacing w:after="0"/>
        <w:contextualSpacing/>
        <w:jc w:val="center"/>
        <w:rPr>
          <w:rFonts w:ascii="Helvetica" w:hAnsi="Helvetica" w:cs="Arial"/>
          <w:color w:val="FF0000"/>
          <w:sz w:val="18"/>
          <w:szCs w:val="18"/>
        </w:rPr>
      </w:pPr>
    </w:p>
    <w:p w14:paraId="128A4B77" w14:textId="77777777" w:rsidR="00901BB9" w:rsidRPr="00901BB9" w:rsidRDefault="00901BB9" w:rsidP="00901BB9">
      <w:pPr>
        <w:spacing w:after="0"/>
        <w:contextualSpacing/>
        <w:jc w:val="both"/>
        <w:rPr>
          <w:rFonts w:ascii="Helvetica" w:hAnsi="Helvetica" w:cs="Arial"/>
          <w:color w:val="000000" w:themeColor="text1"/>
          <w:sz w:val="20"/>
          <w:szCs w:val="20"/>
          <w:lang w:val="en-US"/>
        </w:rPr>
      </w:pPr>
    </w:p>
    <w:p w14:paraId="08B874B9" w14:textId="77777777" w:rsidR="00805648" w:rsidRPr="00901BB9" w:rsidRDefault="00805648" w:rsidP="00E01D12">
      <w:pPr>
        <w:spacing w:after="0"/>
        <w:contextualSpacing/>
        <w:jc w:val="both"/>
        <w:rPr>
          <w:rFonts w:ascii="Helvetica" w:hAnsi="Helvetica" w:cs="Arial"/>
          <w:color w:val="000000" w:themeColor="text1"/>
          <w:sz w:val="20"/>
          <w:szCs w:val="20"/>
        </w:rPr>
      </w:pPr>
    </w:p>
    <w:sectPr w:rsidR="00805648" w:rsidRPr="00901BB9" w:rsidSect="005C101D">
      <w:headerReference w:type="even" r:id="rId46"/>
      <w:headerReference w:type="default" r:id="rId47"/>
      <w:footerReference w:type="even" r:id="rId48"/>
      <w:footerReference w:type="default" r:id="rId49"/>
      <w:headerReference w:type="first" r:id="rId50"/>
      <w:footerReference w:type="first" r:id="rId51"/>
      <w:type w:val="continuous"/>
      <w:pgSz w:w="11900" w:h="16840"/>
      <w:pgMar w:top="3261" w:right="1835" w:bottom="1560" w:left="1800" w:header="568"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BF134" w14:textId="77777777" w:rsidR="001F398B" w:rsidRDefault="001F398B">
      <w:pPr>
        <w:spacing w:after="0"/>
      </w:pPr>
      <w:r>
        <w:separator/>
      </w:r>
    </w:p>
  </w:endnote>
  <w:endnote w:type="continuationSeparator" w:id="0">
    <w:p w14:paraId="545A2B80" w14:textId="77777777" w:rsidR="001F398B" w:rsidRDefault="001F3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 Pro W3">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
    <w:altName w:val="ＭＳ 明朝"/>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0B76B" w14:textId="77777777" w:rsidR="00475752" w:rsidRPr="00DD4AE1" w:rsidRDefault="00475752"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464E76">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03A98919" w14:textId="77777777" w:rsidR="00475752" w:rsidRDefault="00475752"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7D79B914" wp14:editId="1842DD8D">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19FD3610" w14:textId="548BA261" w:rsidR="00475752" w:rsidRDefault="00475752"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A7956" w14:textId="77777777" w:rsidR="00475752" w:rsidRPr="003444AD" w:rsidRDefault="00475752"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464E76">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32FBB5DD" w14:textId="77777777" w:rsidR="00475752" w:rsidRDefault="00475752"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34CB52D1" wp14:editId="7734DF95">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7D7CB8D2" w14:textId="73029ED5" w:rsidR="00475752" w:rsidRDefault="00475752" w:rsidP="001C1AF9">
    <w:pPr>
      <w:pStyle w:val="Piedepgina1"/>
      <w:ind w:right="360"/>
      <w:jc w:val="center"/>
    </w:pPr>
    <w:r>
      <w:rPr>
        <w:rFonts w:ascii="Arial" w:hAnsi="Arial"/>
        <w:color w:val="4D4D4D"/>
        <w:sz w:val="16"/>
        <w:u w:color="343434"/>
      </w:rPr>
      <w:t xml:space="preserve">  </w:t>
    </w: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686DC556" w14:textId="77777777" w:rsidR="00475752" w:rsidRDefault="00475752" w:rsidP="00DD4AE1">
    <w:pPr>
      <w:pStyle w:val="Piedepgina1"/>
      <w:ind w:right="360"/>
      <w:jc w:val="right"/>
    </w:pPr>
  </w:p>
  <w:tbl>
    <w:tblPr>
      <w:tblW w:w="160" w:type="dxa"/>
      <w:tblLayout w:type="fixed"/>
      <w:tblLook w:val="0000" w:firstRow="0" w:lastRow="0" w:firstColumn="0" w:lastColumn="0" w:noHBand="0" w:noVBand="0"/>
    </w:tblPr>
    <w:tblGrid>
      <w:gridCol w:w="160"/>
    </w:tblGrid>
    <w:tr w:rsidR="00475752" w14:paraId="71215AAC"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2008B53E" w14:textId="77777777" w:rsidR="00475752" w:rsidRDefault="00475752"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58B60C52" wp14:editId="5B0391C2">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091DD661" w14:textId="77777777" w:rsidR="00475752" w:rsidRDefault="00475752"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56386010" w14:textId="77777777" w:rsidR="00475752" w:rsidRDefault="00475752">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893DF" w14:textId="77777777" w:rsidR="00475752" w:rsidRDefault="00475752"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1C7C174E" wp14:editId="5F96CA20">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053DA76F" w14:textId="77777777" w:rsidR="00475752" w:rsidRDefault="00475752" w:rsidP="002C7874">
    <w:pPr>
      <w:pStyle w:val="Piedepgina1"/>
      <w:jc w:val="center"/>
      <w:rPr>
        <w:rFonts w:ascii="Arial" w:hAnsi="Arial"/>
        <w:color w:val="4D4D4D"/>
        <w:sz w:val="16"/>
      </w:rPr>
    </w:pPr>
    <w:r>
      <w:rPr>
        <w:rFonts w:ascii="Arial" w:hAnsi="Arial"/>
        <w:color w:val="4D4D4D"/>
        <w:sz w:val="16"/>
      </w:rPr>
      <w:t>La Machi – Comunicación para Buenas Causas.</w:t>
    </w:r>
  </w:p>
  <w:p w14:paraId="294D0380" w14:textId="5FDDBCC3" w:rsidR="00475752" w:rsidRPr="008D5E91" w:rsidRDefault="00475752"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0A8C057E" w14:textId="77777777" w:rsidR="00475752" w:rsidRPr="004135DC" w:rsidRDefault="00475752">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E9549" w14:textId="77777777" w:rsidR="001F398B" w:rsidRDefault="001F398B">
      <w:pPr>
        <w:spacing w:after="0"/>
      </w:pPr>
      <w:r>
        <w:separator/>
      </w:r>
    </w:p>
  </w:footnote>
  <w:footnote w:type="continuationSeparator" w:id="0">
    <w:p w14:paraId="19BA3D84" w14:textId="77777777" w:rsidR="001F398B" w:rsidRDefault="001F39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7EAF" w14:textId="3DCFBD24" w:rsidR="00475752" w:rsidRDefault="005C101D" w:rsidP="00331669">
    <w:pPr>
      <w:pStyle w:val="Intestazione"/>
    </w:pPr>
    <w:r w:rsidRPr="005C101D">
      <w:rPr>
        <w:noProof/>
        <w:lang w:val="it-IT" w:eastAsia="it-IT"/>
      </w:rPr>
      <w:drawing>
        <wp:anchor distT="0" distB="0" distL="114300" distR="114300" simplePos="0" relativeHeight="251699712" behindDoc="0" locked="0" layoutInCell="1" allowOverlap="1" wp14:anchorId="6597EDD6" wp14:editId="108C09D4">
          <wp:simplePos x="0" y="0"/>
          <wp:positionH relativeFrom="column">
            <wp:posOffset>1689735</wp:posOffset>
          </wp:positionH>
          <wp:positionV relativeFrom="paragraph">
            <wp:posOffset>-208280</wp:posOffset>
          </wp:positionV>
          <wp:extent cx="2654935" cy="1046480"/>
          <wp:effectExtent l="0" t="0" r="12065" b="0"/>
          <wp:wrapSquare wrapText="bothSides"/>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5C101D">
      <w:rPr>
        <w:noProof/>
        <w:lang w:val="it-IT" w:eastAsia="it-IT"/>
      </w:rPr>
      <w:drawing>
        <wp:anchor distT="0" distB="0" distL="114300" distR="114300" simplePos="0" relativeHeight="251700736" behindDoc="0" locked="0" layoutInCell="1" allowOverlap="1" wp14:anchorId="6761D0BF" wp14:editId="2E921B36">
          <wp:simplePos x="0" y="0"/>
          <wp:positionH relativeFrom="column">
            <wp:posOffset>889635</wp:posOffset>
          </wp:positionH>
          <wp:positionV relativeFrom="paragraph">
            <wp:posOffset>733425</wp:posOffset>
          </wp:positionV>
          <wp:extent cx="4343400" cy="751840"/>
          <wp:effectExtent l="0" t="0" r="0" b="10160"/>
          <wp:wrapSquare wrapText="bothSides"/>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r w:rsidR="00475752" w:rsidRPr="00475752">
      <w:rPr>
        <w:noProof/>
        <w:lang w:val="it-IT" w:eastAsia="it-IT"/>
      </w:rPr>
      <w:drawing>
        <wp:anchor distT="0" distB="0" distL="114300" distR="114300" simplePos="0" relativeHeight="251693568" behindDoc="0" locked="0" layoutInCell="1" allowOverlap="1" wp14:anchorId="58D9BE4C" wp14:editId="3466567B">
          <wp:simplePos x="0" y="0"/>
          <wp:positionH relativeFrom="column">
            <wp:posOffset>1689735</wp:posOffset>
          </wp:positionH>
          <wp:positionV relativeFrom="paragraph">
            <wp:posOffset>-208280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00475752" w:rsidRPr="00475752">
      <w:rPr>
        <w:noProof/>
        <w:lang w:val="it-IT" w:eastAsia="it-IT"/>
      </w:rPr>
      <w:drawing>
        <wp:anchor distT="0" distB="0" distL="114300" distR="114300" simplePos="0" relativeHeight="251694592" behindDoc="0" locked="0" layoutInCell="1" allowOverlap="1" wp14:anchorId="55108399" wp14:editId="75957964">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2387C3FC" w14:textId="77777777" w:rsidR="00475752" w:rsidRDefault="00475752" w:rsidP="00331669">
    <w:pPr>
      <w:pStyle w:val="Intestazione"/>
    </w:pPr>
  </w:p>
  <w:p w14:paraId="1C6D3660" w14:textId="77777777" w:rsidR="00475752" w:rsidRDefault="00475752">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5D8B5" w14:textId="3B4CA9BD" w:rsidR="00475752" w:rsidRDefault="005C101D">
    <w:pPr>
      <w:pStyle w:val="Intestazione"/>
    </w:pPr>
    <w:r w:rsidRPr="00475752">
      <w:rPr>
        <w:noProof/>
        <w:lang w:val="it-IT" w:eastAsia="it-IT"/>
      </w:rPr>
      <w:drawing>
        <wp:anchor distT="0" distB="0" distL="114300" distR="114300" simplePos="0" relativeHeight="251697664" behindDoc="0" locked="0" layoutInCell="1" allowOverlap="1" wp14:anchorId="1C391E73" wp14:editId="441FCE37">
          <wp:simplePos x="0" y="0"/>
          <wp:positionH relativeFrom="column">
            <wp:posOffset>651510</wp:posOffset>
          </wp:positionH>
          <wp:positionV relativeFrom="paragraph">
            <wp:posOffset>864870</wp:posOffset>
          </wp:positionV>
          <wp:extent cx="4343400" cy="751840"/>
          <wp:effectExtent l="0" t="0" r="0" b="10160"/>
          <wp:wrapSquare wrapText="bothSides"/>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r w:rsidR="00475752" w:rsidRPr="00475752">
      <w:rPr>
        <w:noProof/>
        <w:lang w:val="it-IT" w:eastAsia="it-IT"/>
      </w:rPr>
      <w:drawing>
        <wp:anchor distT="0" distB="0" distL="114300" distR="114300" simplePos="0" relativeHeight="251696640" behindDoc="0" locked="0" layoutInCell="1" allowOverlap="1" wp14:anchorId="06AB71E6" wp14:editId="3BB5AFA3">
          <wp:simplePos x="0" y="0"/>
          <wp:positionH relativeFrom="column">
            <wp:posOffset>1495425</wp:posOffset>
          </wp:positionH>
          <wp:positionV relativeFrom="paragraph">
            <wp:posOffset>-76835</wp:posOffset>
          </wp:positionV>
          <wp:extent cx="2654935" cy="1046480"/>
          <wp:effectExtent l="0" t="0" r="12065" b="0"/>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86411" w14:textId="77777777" w:rsidR="00475752" w:rsidRDefault="00475752">
    <w:pPr>
      <w:pStyle w:val="Intestazione"/>
    </w:pPr>
    <w:r w:rsidRPr="00BA714F">
      <w:rPr>
        <w:noProof/>
        <w:lang w:val="it-IT" w:eastAsia="it-IT"/>
      </w:rPr>
      <w:drawing>
        <wp:anchor distT="0" distB="0" distL="114300" distR="114300" simplePos="0" relativeHeight="251679232" behindDoc="0" locked="0" layoutInCell="1" allowOverlap="1" wp14:anchorId="368E4CC2" wp14:editId="0C238625">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49DE00D9" wp14:editId="64D362A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0723BD3E" w14:textId="77777777" w:rsidR="00475752" w:rsidRDefault="00475752">
    <w:pPr>
      <w:pStyle w:val="Intestazione"/>
    </w:pPr>
  </w:p>
  <w:p w14:paraId="011F9791" w14:textId="77777777" w:rsidR="00475752" w:rsidRDefault="00475752">
    <w:pPr>
      <w:pStyle w:val="Intestazione"/>
    </w:pPr>
  </w:p>
  <w:p w14:paraId="72507665" w14:textId="77777777" w:rsidR="00475752" w:rsidRDefault="0047575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894EE873"/>
    <w:lvl w:ilvl="0">
      <w:start w:val="1"/>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1" w15:restartNumberingAfterBreak="0">
    <w:nsid w:val="00000002"/>
    <w:multiLevelType w:val="multilevel"/>
    <w:tmpl w:val="894EE874"/>
    <w:lvl w:ilvl="0">
      <w:numFmt w:val="bullet"/>
      <w:lvlText w:val="•"/>
      <w:lvlJc w:val="left"/>
      <w:pPr>
        <w:tabs>
          <w:tab w:val="num" w:pos="567"/>
        </w:tabs>
        <w:ind w:left="567"/>
      </w:pPr>
      <w:rPr>
        <w:rFonts w:hint="default"/>
        <w:position w:val="0"/>
      </w:rPr>
    </w:lvl>
    <w:lvl w:ilvl="1">
      <w:start w:val="1"/>
      <w:numFmt w:val="bullet"/>
      <w:lvlText w:val=""/>
      <w:lvlJc w:val="left"/>
      <w:pPr>
        <w:tabs>
          <w:tab w:val="num" w:pos="720"/>
        </w:tabs>
        <w:ind w:left="720"/>
      </w:pPr>
      <w:rPr>
        <w:rFonts w:hint="default"/>
        <w:position w:val="0"/>
      </w:rPr>
    </w:lvl>
    <w:lvl w:ilvl="2">
      <w:start w:val="1"/>
      <w:numFmt w:val="bullet"/>
      <w:lvlText w:val=""/>
      <w:lvlJc w:val="left"/>
      <w:pPr>
        <w:tabs>
          <w:tab w:val="num" w:pos="1440"/>
        </w:tabs>
        <w:ind w:left="1440"/>
      </w:pPr>
      <w:rPr>
        <w:rFonts w:hint="default"/>
        <w:position w:val="0"/>
      </w:rPr>
    </w:lvl>
    <w:lvl w:ilvl="3">
      <w:start w:val="1"/>
      <w:numFmt w:val="bullet"/>
      <w:lvlText w:val=""/>
      <w:lvlJc w:val="left"/>
      <w:pPr>
        <w:tabs>
          <w:tab w:val="num" w:pos="2160"/>
        </w:tabs>
        <w:ind w:left="2160"/>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2" w15:restartNumberingAfterBreak="0">
    <w:nsid w:val="00000003"/>
    <w:multiLevelType w:val="multilevel"/>
    <w:tmpl w:val="894EE875"/>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start w:val="1"/>
      <w:numFmt w:val="bullet"/>
      <w:lvlText w:val=""/>
      <w:lvlJc w:val="left"/>
      <w:pPr>
        <w:tabs>
          <w:tab w:val="num" w:pos="1440"/>
        </w:tabs>
        <w:ind w:left="1440"/>
      </w:pPr>
      <w:rPr>
        <w:rFonts w:hint="default"/>
        <w:position w:val="0"/>
      </w:rPr>
    </w:lvl>
    <w:lvl w:ilvl="3">
      <w:start w:val="1"/>
      <w:numFmt w:val="bullet"/>
      <w:lvlText w:val=""/>
      <w:lvlJc w:val="left"/>
      <w:pPr>
        <w:tabs>
          <w:tab w:val="num" w:pos="2160"/>
        </w:tabs>
        <w:ind w:left="2160"/>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3" w15:restartNumberingAfterBreak="0">
    <w:nsid w:val="00000004"/>
    <w:multiLevelType w:val="multilevel"/>
    <w:tmpl w:val="894EE876"/>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4" w15:restartNumberingAfterBreak="0">
    <w:nsid w:val="00000005"/>
    <w:multiLevelType w:val="multilevel"/>
    <w:tmpl w:val="894EE877"/>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numFmt w:val="bullet"/>
      <w:lvlText w:val="•"/>
      <w:lvlJc w:val="left"/>
      <w:pPr>
        <w:tabs>
          <w:tab w:val="num" w:pos="567"/>
        </w:tabs>
        <w:ind w:left="567" w:firstLine="2268"/>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5" w15:restartNumberingAfterBreak="0">
    <w:nsid w:val="00000006"/>
    <w:multiLevelType w:val="multilevel"/>
    <w:tmpl w:val="894EE878"/>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numFmt w:val="bullet"/>
      <w:lvlText w:val="•"/>
      <w:lvlJc w:val="left"/>
      <w:pPr>
        <w:tabs>
          <w:tab w:val="num" w:pos="567"/>
        </w:tabs>
        <w:ind w:left="567" w:firstLine="2268"/>
      </w:pPr>
      <w:rPr>
        <w:rFonts w:hint="default"/>
        <w:position w:val="0"/>
      </w:rPr>
    </w:lvl>
    <w:lvl w:ilvl="5">
      <w:numFmt w:val="bullet"/>
      <w:lvlText w:val="•"/>
      <w:lvlJc w:val="left"/>
      <w:pPr>
        <w:tabs>
          <w:tab w:val="num" w:pos="567"/>
        </w:tabs>
        <w:ind w:left="567" w:firstLine="2835"/>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6" w15:restartNumberingAfterBreak="0">
    <w:nsid w:val="00000007"/>
    <w:multiLevelType w:val="multilevel"/>
    <w:tmpl w:val="894EE879"/>
    <w:lvl w:ilvl="0">
      <w:start w:val="1"/>
      <w:numFmt w:val="bullet"/>
      <w:lvlText w:val="·"/>
      <w:lvlJc w:val="left"/>
      <w:pPr>
        <w:tabs>
          <w:tab w:val="num" w:pos="360"/>
        </w:tabs>
        <w:ind w:left="360" w:firstLine="360"/>
      </w:pPr>
      <w:rPr>
        <w:rFonts w:ascii="Lucida Grande" w:eastAsia="?????? Pro W3" w:hAnsi="Symbol" w:hint="default"/>
        <w:color w:val="000000"/>
        <w:position w:val="0"/>
        <w:sz w:val="24"/>
      </w:rPr>
    </w:lvl>
    <w:lvl w:ilvl="1">
      <w:start w:val="1"/>
      <w:numFmt w:val="bullet"/>
      <w:lvlText w:val="o"/>
      <w:lvlJc w:val="left"/>
      <w:pPr>
        <w:tabs>
          <w:tab w:val="num" w:pos="360"/>
        </w:tabs>
        <w:ind w:left="360" w:firstLine="1080"/>
      </w:pPr>
      <w:rPr>
        <w:rFonts w:ascii="Courier New" w:eastAsia="?????? Pro W3" w:hAnsi="Courier New" w:hint="default"/>
        <w:color w:val="000000"/>
        <w:position w:val="0"/>
        <w:sz w:val="24"/>
      </w:rPr>
    </w:lvl>
    <w:lvl w:ilvl="2">
      <w:start w:val="1"/>
      <w:numFmt w:val="bullet"/>
      <w:lvlText w:val=""/>
      <w:lvlJc w:val="left"/>
      <w:pPr>
        <w:tabs>
          <w:tab w:val="num" w:pos="360"/>
        </w:tabs>
        <w:ind w:left="360" w:firstLine="1800"/>
      </w:pPr>
      <w:rPr>
        <w:rFonts w:ascii="Wingdings" w:eastAsia="??????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 Pro W3" w:hAnsi="Symbol" w:hint="default"/>
        <w:color w:val="000000"/>
        <w:position w:val="0"/>
        <w:sz w:val="24"/>
      </w:rPr>
    </w:lvl>
    <w:lvl w:ilvl="4">
      <w:start w:val="1"/>
      <w:numFmt w:val="bullet"/>
      <w:lvlText w:val="o"/>
      <w:lvlJc w:val="left"/>
      <w:pPr>
        <w:tabs>
          <w:tab w:val="num" w:pos="360"/>
        </w:tabs>
        <w:ind w:left="360" w:firstLine="3240"/>
      </w:pPr>
      <w:rPr>
        <w:rFonts w:ascii="Courier New" w:eastAsia="?????? Pro W3" w:hAnsi="Courier New" w:hint="default"/>
        <w:color w:val="000000"/>
        <w:position w:val="0"/>
        <w:sz w:val="24"/>
      </w:rPr>
    </w:lvl>
    <w:lvl w:ilvl="5">
      <w:start w:val="1"/>
      <w:numFmt w:val="bullet"/>
      <w:lvlText w:val=""/>
      <w:lvlJc w:val="left"/>
      <w:pPr>
        <w:tabs>
          <w:tab w:val="num" w:pos="360"/>
        </w:tabs>
        <w:ind w:left="360" w:firstLine="3960"/>
      </w:pPr>
      <w:rPr>
        <w:rFonts w:ascii="Wingdings" w:eastAsia="??????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 Pro W3" w:hAnsi="Symbol" w:hint="default"/>
        <w:color w:val="000000"/>
        <w:position w:val="0"/>
        <w:sz w:val="24"/>
      </w:rPr>
    </w:lvl>
    <w:lvl w:ilvl="7">
      <w:start w:val="1"/>
      <w:numFmt w:val="bullet"/>
      <w:lvlText w:val="o"/>
      <w:lvlJc w:val="left"/>
      <w:pPr>
        <w:tabs>
          <w:tab w:val="num" w:pos="360"/>
        </w:tabs>
        <w:ind w:left="360" w:firstLine="5400"/>
      </w:pPr>
      <w:rPr>
        <w:rFonts w:ascii="Courier New" w:eastAsia="?????? Pro W3" w:hAnsi="Courier New" w:hint="default"/>
        <w:color w:val="000000"/>
        <w:position w:val="0"/>
        <w:sz w:val="24"/>
      </w:rPr>
    </w:lvl>
    <w:lvl w:ilvl="8">
      <w:start w:val="1"/>
      <w:numFmt w:val="bullet"/>
      <w:lvlText w:val=""/>
      <w:lvlJc w:val="left"/>
      <w:pPr>
        <w:tabs>
          <w:tab w:val="num" w:pos="360"/>
        </w:tabs>
        <w:ind w:left="360" w:firstLine="6120"/>
      </w:pPr>
      <w:rPr>
        <w:rFonts w:ascii="Wingdings" w:eastAsia="?????? Pro W3" w:hAnsi="Wingdings" w:hint="default"/>
        <w:color w:val="000000"/>
        <w:position w:val="0"/>
        <w:sz w:val="24"/>
      </w:rPr>
    </w:lvl>
  </w:abstractNum>
  <w:abstractNum w:abstractNumId="7" w15:restartNumberingAfterBreak="0">
    <w:nsid w:val="00000008"/>
    <w:multiLevelType w:val="multilevel"/>
    <w:tmpl w:val="894EE87A"/>
    <w:lvl w:ilvl="0">
      <w:start w:val="1"/>
      <w:numFmt w:val="bullet"/>
      <w:lvlText w:val="·"/>
      <w:lvlJc w:val="left"/>
      <w:pPr>
        <w:tabs>
          <w:tab w:val="num" w:pos="360"/>
        </w:tabs>
        <w:ind w:left="360" w:firstLine="360"/>
      </w:pPr>
      <w:rPr>
        <w:rFonts w:ascii="Lucida Grande" w:eastAsia="?????? Pro W3" w:hAnsi="Symbol" w:hint="default"/>
        <w:color w:val="000000"/>
        <w:position w:val="0"/>
        <w:sz w:val="24"/>
      </w:rPr>
    </w:lvl>
    <w:lvl w:ilvl="1">
      <w:start w:val="1"/>
      <w:numFmt w:val="bullet"/>
      <w:lvlText w:val="o"/>
      <w:lvlJc w:val="left"/>
      <w:pPr>
        <w:tabs>
          <w:tab w:val="num" w:pos="360"/>
        </w:tabs>
        <w:ind w:left="360" w:firstLine="1080"/>
      </w:pPr>
      <w:rPr>
        <w:rFonts w:ascii="Courier New" w:eastAsia="?????? Pro W3" w:hAnsi="Courier New" w:hint="default"/>
        <w:color w:val="000000"/>
        <w:position w:val="0"/>
        <w:sz w:val="24"/>
      </w:rPr>
    </w:lvl>
    <w:lvl w:ilvl="2">
      <w:start w:val="1"/>
      <w:numFmt w:val="bullet"/>
      <w:lvlText w:val=""/>
      <w:lvlJc w:val="left"/>
      <w:pPr>
        <w:tabs>
          <w:tab w:val="num" w:pos="360"/>
        </w:tabs>
        <w:ind w:left="360" w:firstLine="1800"/>
      </w:pPr>
      <w:rPr>
        <w:rFonts w:ascii="Wingdings" w:eastAsia="?????? Pro W3" w:hAnsi="Wingdings" w:hint="default"/>
        <w:color w:val="000000"/>
        <w:position w:val="0"/>
        <w:sz w:val="24"/>
      </w:rPr>
    </w:lvl>
    <w:lvl w:ilvl="3">
      <w:start w:val="1"/>
      <w:numFmt w:val="bullet"/>
      <w:lvlText w:val="·"/>
      <w:lvlJc w:val="left"/>
      <w:pPr>
        <w:tabs>
          <w:tab w:val="num" w:pos="360"/>
        </w:tabs>
        <w:ind w:left="360" w:firstLine="2520"/>
      </w:pPr>
      <w:rPr>
        <w:rFonts w:ascii="Lucida Grande" w:eastAsia="?????? Pro W3" w:hAnsi="Symbol" w:hint="default"/>
        <w:color w:val="000000"/>
        <w:position w:val="0"/>
        <w:sz w:val="24"/>
      </w:rPr>
    </w:lvl>
    <w:lvl w:ilvl="4">
      <w:start w:val="1"/>
      <w:numFmt w:val="bullet"/>
      <w:lvlText w:val="o"/>
      <w:lvlJc w:val="left"/>
      <w:pPr>
        <w:tabs>
          <w:tab w:val="num" w:pos="360"/>
        </w:tabs>
        <w:ind w:left="360" w:firstLine="3240"/>
      </w:pPr>
      <w:rPr>
        <w:rFonts w:ascii="Courier New" w:eastAsia="?????? Pro W3" w:hAnsi="Courier New" w:hint="default"/>
        <w:color w:val="000000"/>
        <w:position w:val="0"/>
        <w:sz w:val="24"/>
      </w:rPr>
    </w:lvl>
    <w:lvl w:ilvl="5">
      <w:start w:val="1"/>
      <w:numFmt w:val="bullet"/>
      <w:lvlText w:val=""/>
      <w:lvlJc w:val="left"/>
      <w:pPr>
        <w:tabs>
          <w:tab w:val="num" w:pos="360"/>
        </w:tabs>
        <w:ind w:left="360" w:firstLine="3960"/>
      </w:pPr>
      <w:rPr>
        <w:rFonts w:ascii="Wingdings" w:eastAsia="?????? Pro W3" w:hAnsi="Wingdings" w:hint="default"/>
        <w:color w:val="000000"/>
        <w:position w:val="0"/>
        <w:sz w:val="24"/>
      </w:rPr>
    </w:lvl>
    <w:lvl w:ilvl="6">
      <w:start w:val="1"/>
      <w:numFmt w:val="bullet"/>
      <w:lvlText w:val="·"/>
      <w:lvlJc w:val="left"/>
      <w:pPr>
        <w:tabs>
          <w:tab w:val="num" w:pos="360"/>
        </w:tabs>
        <w:ind w:left="360" w:firstLine="4680"/>
      </w:pPr>
      <w:rPr>
        <w:rFonts w:ascii="Lucida Grande" w:eastAsia="?????? Pro W3" w:hAnsi="Symbol" w:hint="default"/>
        <w:color w:val="000000"/>
        <w:position w:val="0"/>
        <w:sz w:val="24"/>
      </w:rPr>
    </w:lvl>
    <w:lvl w:ilvl="7">
      <w:start w:val="1"/>
      <w:numFmt w:val="bullet"/>
      <w:lvlText w:val="o"/>
      <w:lvlJc w:val="left"/>
      <w:pPr>
        <w:tabs>
          <w:tab w:val="num" w:pos="360"/>
        </w:tabs>
        <w:ind w:left="360" w:firstLine="5400"/>
      </w:pPr>
      <w:rPr>
        <w:rFonts w:ascii="Courier New" w:eastAsia="?????? Pro W3" w:hAnsi="Courier New" w:hint="default"/>
        <w:color w:val="000000"/>
        <w:position w:val="0"/>
        <w:sz w:val="24"/>
      </w:rPr>
    </w:lvl>
    <w:lvl w:ilvl="8">
      <w:start w:val="1"/>
      <w:numFmt w:val="bullet"/>
      <w:lvlText w:val=""/>
      <w:lvlJc w:val="left"/>
      <w:pPr>
        <w:tabs>
          <w:tab w:val="num" w:pos="360"/>
        </w:tabs>
        <w:ind w:left="360" w:firstLine="6120"/>
      </w:pPr>
      <w:rPr>
        <w:rFonts w:ascii="Wingdings" w:eastAsia="?????? Pro W3" w:hAnsi="Wingdings" w:hint="default"/>
        <w:color w:val="000000"/>
        <w:position w:val="0"/>
        <w:sz w:val="24"/>
      </w:rPr>
    </w:lvl>
  </w:abstractNum>
  <w:abstractNum w:abstractNumId="8" w15:restartNumberingAfterBreak="0">
    <w:nsid w:val="00000009"/>
    <w:multiLevelType w:val="multilevel"/>
    <w:tmpl w:val="894EE87B"/>
    <w:lvl w:ilvl="0">
      <w:start w:val="1"/>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9" w15:restartNumberingAfterBreak="0">
    <w:nsid w:val="0000000A"/>
    <w:multiLevelType w:val="multilevel"/>
    <w:tmpl w:val="894EE87C"/>
    <w:lvl w:ilvl="0">
      <w:start w:val="4"/>
      <w:numFmt w:val="decimal"/>
      <w:isLgl/>
      <w:lvlText w:val="%1."/>
      <w:lvlJc w:val="left"/>
      <w:pPr>
        <w:tabs>
          <w:tab w:val="num" w:pos="260"/>
        </w:tabs>
        <w:ind w:left="260"/>
      </w:pPr>
      <w:rPr>
        <w:rFonts w:cs="Times New Roman" w:hint="default"/>
        <w:position w:val="0"/>
      </w:rPr>
    </w:lvl>
    <w:lvl w:ilvl="1">
      <w:start w:val="1"/>
      <w:numFmt w:val="lowerLetter"/>
      <w:lvlText w:val="%2."/>
      <w:lvlJc w:val="left"/>
      <w:pPr>
        <w:tabs>
          <w:tab w:val="num" w:pos="260"/>
        </w:tabs>
        <w:ind w:left="260" w:firstLine="360"/>
      </w:pPr>
      <w:rPr>
        <w:rFonts w:cs="Times New Roman" w:hint="default"/>
        <w:position w:val="0"/>
      </w:rPr>
    </w:lvl>
    <w:lvl w:ilvl="2">
      <w:start w:val="1"/>
      <w:numFmt w:val="lowerRoman"/>
      <w:lvlText w:val="%3."/>
      <w:lvlJc w:val="left"/>
      <w:pPr>
        <w:tabs>
          <w:tab w:val="num" w:pos="260"/>
        </w:tabs>
        <w:ind w:left="260" w:firstLine="720"/>
      </w:pPr>
      <w:rPr>
        <w:rFonts w:cs="Times New Roman" w:hint="default"/>
        <w:position w:val="0"/>
      </w:rPr>
    </w:lvl>
    <w:lvl w:ilvl="3">
      <w:start w:val="1"/>
      <w:numFmt w:val="decimal"/>
      <w:isLgl/>
      <w:lvlText w:val="%4."/>
      <w:lvlJc w:val="left"/>
      <w:pPr>
        <w:tabs>
          <w:tab w:val="num" w:pos="260"/>
        </w:tabs>
        <w:ind w:left="260" w:firstLine="1080"/>
      </w:pPr>
      <w:rPr>
        <w:rFonts w:cs="Times New Roman" w:hint="default"/>
        <w:position w:val="0"/>
      </w:rPr>
    </w:lvl>
    <w:lvl w:ilvl="4">
      <w:start w:val="1"/>
      <w:numFmt w:val="lowerLetter"/>
      <w:lvlText w:val="%5."/>
      <w:lvlJc w:val="left"/>
      <w:pPr>
        <w:tabs>
          <w:tab w:val="num" w:pos="260"/>
        </w:tabs>
        <w:ind w:left="260" w:firstLine="1440"/>
      </w:pPr>
      <w:rPr>
        <w:rFonts w:cs="Times New Roman" w:hint="default"/>
        <w:position w:val="0"/>
      </w:rPr>
    </w:lvl>
    <w:lvl w:ilvl="5">
      <w:start w:val="1"/>
      <w:numFmt w:val="lowerRoman"/>
      <w:lvlText w:val="%6."/>
      <w:lvlJc w:val="left"/>
      <w:pPr>
        <w:tabs>
          <w:tab w:val="num" w:pos="260"/>
        </w:tabs>
        <w:ind w:left="260" w:firstLine="1800"/>
      </w:pPr>
      <w:rPr>
        <w:rFonts w:cs="Times New Roman" w:hint="default"/>
        <w:position w:val="0"/>
      </w:rPr>
    </w:lvl>
    <w:lvl w:ilvl="6">
      <w:start w:val="1"/>
      <w:numFmt w:val="decimal"/>
      <w:isLgl/>
      <w:lvlText w:val="%7."/>
      <w:lvlJc w:val="left"/>
      <w:pPr>
        <w:tabs>
          <w:tab w:val="num" w:pos="260"/>
        </w:tabs>
        <w:ind w:left="260" w:firstLine="2160"/>
      </w:pPr>
      <w:rPr>
        <w:rFonts w:cs="Times New Roman" w:hint="default"/>
        <w:position w:val="0"/>
      </w:rPr>
    </w:lvl>
    <w:lvl w:ilvl="7">
      <w:start w:val="1"/>
      <w:numFmt w:val="lowerLetter"/>
      <w:lvlText w:val="%8."/>
      <w:lvlJc w:val="left"/>
      <w:pPr>
        <w:tabs>
          <w:tab w:val="num" w:pos="260"/>
        </w:tabs>
        <w:ind w:left="260" w:firstLine="2520"/>
      </w:pPr>
      <w:rPr>
        <w:rFonts w:cs="Times New Roman" w:hint="default"/>
        <w:position w:val="0"/>
      </w:rPr>
    </w:lvl>
    <w:lvl w:ilvl="8">
      <w:start w:val="1"/>
      <w:numFmt w:val="lowerRoman"/>
      <w:lvlText w:val="%9."/>
      <w:lvlJc w:val="left"/>
      <w:pPr>
        <w:tabs>
          <w:tab w:val="num" w:pos="260"/>
        </w:tabs>
        <w:ind w:left="260" w:firstLine="2880"/>
      </w:pPr>
      <w:rPr>
        <w:rFonts w:cs="Times New Roman" w:hint="default"/>
        <w:position w:val="0"/>
      </w:rPr>
    </w:lvl>
  </w:abstractNum>
  <w:abstractNum w:abstractNumId="10" w15:restartNumberingAfterBreak="0">
    <w:nsid w:val="004B77AC"/>
    <w:multiLevelType w:val="hybridMultilevel"/>
    <w:tmpl w:val="B7D87E28"/>
    <w:lvl w:ilvl="0" w:tplc="04090001">
      <w:start w:val="1"/>
      <w:numFmt w:val="bullet"/>
      <w:lvlText w:val=""/>
      <w:lvlJc w:val="left"/>
      <w:pPr>
        <w:ind w:left="620" w:hanging="360"/>
      </w:pPr>
      <w:rPr>
        <w:rFonts w:ascii="Symbol" w:hAnsi="Symbol" w:hint="default"/>
      </w:rPr>
    </w:lvl>
    <w:lvl w:ilvl="1" w:tplc="04090003">
      <w:start w:val="1"/>
      <w:numFmt w:val="bullet"/>
      <w:lvlText w:val="o"/>
      <w:lvlJc w:val="left"/>
      <w:pPr>
        <w:ind w:left="1340" w:hanging="360"/>
      </w:pPr>
      <w:rPr>
        <w:rFonts w:ascii="Courier New" w:hAnsi="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1" w15:restartNumberingAfterBreak="0">
    <w:nsid w:val="019312B5"/>
    <w:multiLevelType w:val="hybridMultilevel"/>
    <w:tmpl w:val="0DBAD9A6"/>
    <w:lvl w:ilvl="0" w:tplc="0C0A000F">
      <w:start w:val="5"/>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15:restartNumberingAfterBreak="0">
    <w:nsid w:val="03E106B0"/>
    <w:multiLevelType w:val="hybridMultilevel"/>
    <w:tmpl w:val="88189EE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092B5B"/>
    <w:multiLevelType w:val="hybridMultilevel"/>
    <w:tmpl w:val="15E8D0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09593EB4"/>
    <w:multiLevelType w:val="hybridMultilevel"/>
    <w:tmpl w:val="8B56C260"/>
    <w:lvl w:ilvl="0" w:tplc="0C0A0009">
      <w:start w:val="1"/>
      <w:numFmt w:val="bullet"/>
      <w:lvlText w:val=""/>
      <w:lvlJc w:val="left"/>
      <w:pPr>
        <w:tabs>
          <w:tab w:val="num" w:pos="2280"/>
        </w:tabs>
        <w:ind w:left="2280" w:hanging="360"/>
      </w:pPr>
      <w:rPr>
        <w:rFonts w:ascii="Wingdings" w:hAnsi="Wingdings" w:hint="default"/>
      </w:rPr>
    </w:lvl>
    <w:lvl w:ilvl="1" w:tplc="0C0A0003">
      <w:start w:val="1"/>
      <w:numFmt w:val="bullet"/>
      <w:lvlText w:val="o"/>
      <w:lvlJc w:val="left"/>
      <w:pPr>
        <w:tabs>
          <w:tab w:val="num" w:pos="3000"/>
        </w:tabs>
        <w:ind w:left="3000" w:hanging="360"/>
      </w:pPr>
      <w:rPr>
        <w:rFonts w:ascii="Courier New" w:hAnsi="Courier New" w:hint="default"/>
      </w:rPr>
    </w:lvl>
    <w:lvl w:ilvl="2" w:tplc="0C0A0005">
      <w:start w:val="1"/>
      <w:numFmt w:val="bullet"/>
      <w:lvlText w:val=""/>
      <w:lvlJc w:val="left"/>
      <w:pPr>
        <w:tabs>
          <w:tab w:val="num" w:pos="3720"/>
        </w:tabs>
        <w:ind w:left="3720" w:hanging="360"/>
      </w:pPr>
      <w:rPr>
        <w:rFonts w:ascii="Wingdings" w:hAnsi="Wingdings" w:hint="default"/>
      </w:rPr>
    </w:lvl>
    <w:lvl w:ilvl="3" w:tplc="0C0A0001">
      <w:start w:val="1"/>
      <w:numFmt w:val="bullet"/>
      <w:lvlText w:val=""/>
      <w:lvlJc w:val="left"/>
      <w:pPr>
        <w:tabs>
          <w:tab w:val="num" w:pos="4440"/>
        </w:tabs>
        <w:ind w:left="4440" w:hanging="360"/>
      </w:pPr>
      <w:rPr>
        <w:rFonts w:ascii="Symbol" w:hAnsi="Symbol" w:hint="default"/>
      </w:rPr>
    </w:lvl>
    <w:lvl w:ilvl="4" w:tplc="0C0A0003" w:tentative="1">
      <w:start w:val="1"/>
      <w:numFmt w:val="bullet"/>
      <w:lvlText w:val="o"/>
      <w:lvlJc w:val="left"/>
      <w:pPr>
        <w:tabs>
          <w:tab w:val="num" w:pos="5160"/>
        </w:tabs>
        <w:ind w:left="5160" w:hanging="360"/>
      </w:pPr>
      <w:rPr>
        <w:rFonts w:ascii="Courier New" w:hAnsi="Courier New" w:hint="default"/>
      </w:rPr>
    </w:lvl>
    <w:lvl w:ilvl="5" w:tplc="0C0A0005" w:tentative="1">
      <w:start w:val="1"/>
      <w:numFmt w:val="bullet"/>
      <w:lvlText w:val=""/>
      <w:lvlJc w:val="left"/>
      <w:pPr>
        <w:tabs>
          <w:tab w:val="num" w:pos="5880"/>
        </w:tabs>
        <w:ind w:left="5880" w:hanging="360"/>
      </w:pPr>
      <w:rPr>
        <w:rFonts w:ascii="Wingdings" w:hAnsi="Wingdings" w:hint="default"/>
      </w:rPr>
    </w:lvl>
    <w:lvl w:ilvl="6" w:tplc="0C0A0001" w:tentative="1">
      <w:start w:val="1"/>
      <w:numFmt w:val="bullet"/>
      <w:lvlText w:val=""/>
      <w:lvlJc w:val="left"/>
      <w:pPr>
        <w:tabs>
          <w:tab w:val="num" w:pos="6600"/>
        </w:tabs>
        <w:ind w:left="6600" w:hanging="360"/>
      </w:pPr>
      <w:rPr>
        <w:rFonts w:ascii="Symbol" w:hAnsi="Symbol" w:hint="default"/>
      </w:rPr>
    </w:lvl>
    <w:lvl w:ilvl="7" w:tplc="0C0A0003" w:tentative="1">
      <w:start w:val="1"/>
      <w:numFmt w:val="bullet"/>
      <w:lvlText w:val="o"/>
      <w:lvlJc w:val="left"/>
      <w:pPr>
        <w:tabs>
          <w:tab w:val="num" w:pos="7320"/>
        </w:tabs>
        <w:ind w:left="7320" w:hanging="360"/>
      </w:pPr>
      <w:rPr>
        <w:rFonts w:ascii="Courier New" w:hAnsi="Courier New" w:hint="default"/>
      </w:rPr>
    </w:lvl>
    <w:lvl w:ilvl="8" w:tplc="0C0A0005" w:tentative="1">
      <w:start w:val="1"/>
      <w:numFmt w:val="bullet"/>
      <w:lvlText w:val=""/>
      <w:lvlJc w:val="left"/>
      <w:pPr>
        <w:tabs>
          <w:tab w:val="num" w:pos="8040"/>
        </w:tabs>
        <w:ind w:left="8040" w:hanging="360"/>
      </w:pPr>
      <w:rPr>
        <w:rFonts w:ascii="Wingdings" w:hAnsi="Wingdings" w:hint="default"/>
      </w:rPr>
    </w:lvl>
  </w:abstractNum>
  <w:abstractNum w:abstractNumId="15" w15:restartNumberingAfterBreak="0">
    <w:nsid w:val="0BCA73E0"/>
    <w:multiLevelType w:val="hybridMultilevel"/>
    <w:tmpl w:val="6666EBE6"/>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E15DD7"/>
    <w:multiLevelType w:val="multilevel"/>
    <w:tmpl w:val="9514B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840B36"/>
    <w:multiLevelType w:val="hybridMultilevel"/>
    <w:tmpl w:val="9514B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1EF2554E"/>
    <w:multiLevelType w:val="hybridMultilevel"/>
    <w:tmpl w:val="A65CC2D2"/>
    <w:lvl w:ilvl="0" w:tplc="431637D0">
      <w:start w:val="1"/>
      <w:numFmt w:val="bullet"/>
      <w:lvlText w:val=""/>
      <w:lvlJc w:val="left"/>
      <w:pPr>
        <w:tabs>
          <w:tab w:val="num" w:pos="1800"/>
        </w:tabs>
        <w:ind w:left="1800" w:hanging="360"/>
      </w:pPr>
      <w:rPr>
        <w:rFonts w:ascii="Wingdings" w:hAnsi="Wingdings" w:hint="default"/>
      </w:rPr>
    </w:lvl>
    <w:lvl w:ilvl="1" w:tplc="0C0A0005">
      <w:start w:val="1"/>
      <w:numFmt w:val="bullet"/>
      <w:lvlText w:val=""/>
      <w:lvlJc w:val="left"/>
      <w:pPr>
        <w:tabs>
          <w:tab w:val="num" w:pos="2520"/>
        </w:tabs>
        <w:ind w:left="2520" w:hanging="360"/>
      </w:pPr>
      <w:rPr>
        <w:rFonts w:ascii="Wingdings" w:hAnsi="Wingdings"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244C200C"/>
    <w:multiLevelType w:val="hybridMultilevel"/>
    <w:tmpl w:val="33E081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B9B1240"/>
    <w:multiLevelType w:val="hybridMultilevel"/>
    <w:tmpl w:val="B448A3DC"/>
    <w:lvl w:ilvl="0" w:tplc="0C0A0003">
      <w:start w:val="1"/>
      <w:numFmt w:val="bullet"/>
      <w:lvlText w:val="o"/>
      <w:lvlJc w:val="left"/>
      <w:pPr>
        <w:tabs>
          <w:tab w:val="num" w:pos="1571"/>
        </w:tabs>
        <w:ind w:left="1571" w:hanging="360"/>
      </w:pPr>
      <w:rPr>
        <w:rFonts w:ascii="Courier New" w:hAnsi="Courier New" w:hint="default"/>
      </w:rPr>
    </w:lvl>
    <w:lvl w:ilvl="1" w:tplc="0C0A0003">
      <w:start w:val="1"/>
      <w:numFmt w:val="bullet"/>
      <w:lvlText w:val="o"/>
      <w:lvlJc w:val="left"/>
      <w:pPr>
        <w:tabs>
          <w:tab w:val="num" w:pos="2291"/>
        </w:tabs>
        <w:ind w:left="2291" w:hanging="360"/>
      </w:pPr>
      <w:rPr>
        <w:rFonts w:ascii="Courier New" w:hAnsi="Courier New" w:hint="default"/>
      </w:rPr>
    </w:lvl>
    <w:lvl w:ilvl="2" w:tplc="0C0A0005" w:tentative="1">
      <w:start w:val="1"/>
      <w:numFmt w:val="bullet"/>
      <w:lvlText w:val=""/>
      <w:lvlJc w:val="left"/>
      <w:pPr>
        <w:tabs>
          <w:tab w:val="num" w:pos="3011"/>
        </w:tabs>
        <w:ind w:left="3011" w:hanging="360"/>
      </w:pPr>
      <w:rPr>
        <w:rFonts w:ascii="Wingdings" w:hAnsi="Wingdings" w:hint="default"/>
      </w:rPr>
    </w:lvl>
    <w:lvl w:ilvl="3" w:tplc="0C0A0001" w:tentative="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2C8E754D"/>
    <w:multiLevelType w:val="multilevel"/>
    <w:tmpl w:val="894EE876"/>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numFmt w:val="bullet"/>
      <w:lvlText w:val="•"/>
      <w:lvlJc w:val="left"/>
      <w:pPr>
        <w:tabs>
          <w:tab w:val="num" w:pos="567"/>
        </w:tabs>
        <w:ind w:left="567" w:firstLine="1134"/>
      </w:pPr>
      <w:rPr>
        <w:rFonts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22" w15:restartNumberingAfterBreak="0">
    <w:nsid w:val="2E453C29"/>
    <w:multiLevelType w:val="multilevel"/>
    <w:tmpl w:val="D6F295D2"/>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308F099C"/>
    <w:multiLevelType w:val="multilevel"/>
    <w:tmpl w:val="8B56C260"/>
    <w:lvl w:ilvl="0">
      <w:start w:val="1"/>
      <w:numFmt w:val="bullet"/>
      <w:lvlText w:val=""/>
      <w:lvlJc w:val="left"/>
      <w:pPr>
        <w:tabs>
          <w:tab w:val="num" w:pos="2280"/>
        </w:tabs>
        <w:ind w:left="2280" w:hanging="360"/>
      </w:pPr>
      <w:rPr>
        <w:rFonts w:ascii="Wingdings" w:hAnsi="Wingdings" w:hint="default"/>
      </w:rPr>
    </w:lvl>
    <w:lvl w:ilvl="1">
      <w:start w:val="1"/>
      <w:numFmt w:val="bullet"/>
      <w:lvlText w:val="o"/>
      <w:lvlJc w:val="left"/>
      <w:pPr>
        <w:tabs>
          <w:tab w:val="num" w:pos="3000"/>
        </w:tabs>
        <w:ind w:left="3000" w:hanging="360"/>
      </w:pPr>
      <w:rPr>
        <w:rFonts w:ascii="Courier New" w:hAnsi="Courier New" w:hint="default"/>
      </w:rPr>
    </w:lvl>
    <w:lvl w:ilvl="2">
      <w:start w:val="1"/>
      <w:numFmt w:val="bullet"/>
      <w:lvlText w:val=""/>
      <w:lvlJc w:val="left"/>
      <w:pPr>
        <w:tabs>
          <w:tab w:val="num" w:pos="3720"/>
        </w:tabs>
        <w:ind w:left="3720" w:hanging="360"/>
      </w:pPr>
      <w:rPr>
        <w:rFonts w:ascii="Wingdings" w:hAnsi="Wingdings" w:hint="default"/>
      </w:rPr>
    </w:lvl>
    <w:lvl w:ilvl="3">
      <w:start w:val="1"/>
      <w:numFmt w:val="bullet"/>
      <w:lvlText w:val=""/>
      <w:lvlJc w:val="left"/>
      <w:pPr>
        <w:tabs>
          <w:tab w:val="num" w:pos="4440"/>
        </w:tabs>
        <w:ind w:left="4440" w:hanging="360"/>
      </w:pPr>
      <w:rPr>
        <w:rFonts w:ascii="Symbol" w:hAnsi="Symbol" w:hint="default"/>
      </w:rPr>
    </w:lvl>
    <w:lvl w:ilvl="4">
      <w:start w:val="1"/>
      <w:numFmt w:val="bullet"/>
      <w:lvlText w:val="o"/>
      <w:lvlJc w:val="left"/>
      <w:pPr>
        <w:tabs>
          <w:tab w:val="num" w:pos="5160"/>
        </w:tabs>
        <w:ind w:left="5160" w:hanging="360"/>
      </w:pPr>
      <w:rPr>
        <w:rFonts w:ascii="Courier New" w:hAnsi="Courier New" w:hint="default"/>
      </w:rPr>
    </w:lvl>
    <w:lvl w:ilvl="5">
      <w:start w:val="1"/>
      <w:numFmt w:val="bullet"/>
      <w:lvlText w:val=""/>
      <w:lvlJc w:val="left"/>
      <w:pPr>
        <w:tabs>
          <w:tab w:val="num" w:pos="5880"/>
        </w:tabs>
        <w:ind w:left="5880" w:hanging="360"/>
      </w:pPr>
      <w:rPr>
        <w:rFonts w:ascii="Wingdings" w:hAnsi="Wingdings" w:hint="default"/>
      </w:rPr>
    </w:lvl>
    <w:lvl w:ilvl="6">
      <w:start w:val="1"/>
      <w:numFmt w:val="bullet"/>
      <w:lvlText w:val=""/>
      <w:lvlJc w:val="left"/>
      <w:pPr>
        <w:tabs>
          <w:tab w:val="num" w:pos="6600"/>
        </w:tabs>
        <w:ind w:left="6600" w:hanging="360"/>
      </w:pPr>
      <w:rPr>
        <w:rFonts w:ascii="Symbol" w:hAnsi="Symbol" w:hint="default"/>
      </w:rPr>
    </w:lvl>
    <w:lvl w:ilvl="7">
      <w:start w:val="1"/>
      <w:numFmt w:val="bullet"/>
      <w:lvlText w:val="o"/>
      <w:lvlJc w:val="left"/>
      <w:pPr>
        <w:tabs>
          <w:tab w:val="num" w:pos="7320"/>
        </w:tabs>
        <w:ind w:left="7320" w:hanging="360"/>
      </w:pPr>
      <w:rPr>
        <w:rFonts w:ascii="Courier New" w:hAnsi="Courier New" w:hint="default"/>
      </w:rPr>
    </w:lvl>
    <w:lvl w:ilvl="8">
      <w:start w:val="1"/>
      <w:numFmt w:val="bullet"/>
      <w:lvlText w:val=""/>
      <w:lvlJc w:val="left"/>
      <w:pPr>
        <w:tabs>
          <w:tab w:val="num" w:pos="8040"/>
        </w:tabs>
        <w:ind w:left="8040" w:hanging="360"/>
      </w:pPr>
      <w:rPr>
        <w:rFonts w:ascii="Wingdings" w:hAnsi="Wingdings" w:hint="default"/>
      </w:rPr>
    </w:lvl>
  </w:abstractNum>
  <w:abstractNum w:abstractNumId="24" w15:restartNumberingAfterBreak="0">
    <w:nsid w:val="3511113D"/>
    <w:multiLevelType w:val="hybridMultilevel"/>
    <w:tmpl w:val="FAE6D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2020BE7"/>
    <w:multiLevelType w:val="multilevel"/>
    <w:tmpl w:val="BD645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F068C9"/>
    <w:multiLevelType w:val="hybridMultilevel"/>
    <w:tmpl w:val="D6F295D2"/>
    <w:lvl w:ilvl="0" w:tplc="431637D0">
      <w:start w:val="1"/>
      <w:numFmt w:val="bullet"/>
      <w:lvlText w:val=""/>
      <w:lvlJc w:val="left"/>
      <w:pPr>
        <w:tabs>
          <w:tab w:val="num" w:pos="1800"/>
        </w:tabs>
        <w:ind w:left="1800" w:hanging="360"/>
      </w:pPr>
      <w:rPr>
        <w:rFonts w:ascii="Wingdings" w:hAnsi="Wingdings" w:hint="default"/>
      </w:rPr>
    </w:lvl>
    <w:lvl w:ilvl="1" w:tplc="0C0A0003">
      <w:start w:val="1"/>
      <w:numFmt w:val="bullet"/>
      <w:lvlText w:val="o"/>
      <w:lvlJc w:val="left"/>
      <w:pPr>
        <w:tabs>
          <w:tab w:val="num" w:pos="2520"/>
        </w:tabs>
        <w:ind w:left="2520" w:hanging="360"/>
      </w:pPr>
      <w:rPr>
        <w:rFonts w:ascii="Courier New" w:hAnsi="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6920269"/>
    <w:multiLevelType w:val="hybridMultilevel"/>
    <w:tmpl w:val="41F4C2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7362582"/>
    <w:multiLevelType w:val="hybridMultilevel"/>
    <w:tmpl w:val="3A94C8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796767A"/>
    <w:multiLevelType w:val="hybridMultilevel"/>
    <w:tmpl w:val="EE5CF0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7A84A67"/>
    <w:multiLevelType w:val="multilevel"/>
    <w:tmpl w:val="6A721E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260C79"/>
    <w:multiLevelType w:val="hybridMultilevel"/>
    <w:tmpl w:val="45D6A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A5C7904"/>
    <w:multiLevelType w:val="hybridMultilevel"/>
    <w:tmpl w:val="B1EC2012"/>
    <w:lvl w:ilvl="0" w:tplc="0C0A0003">
      <w:start w:val="1"/>
      <w:numFmt w:val="bullet"/>
      <w:lvlText w:val="o"/>
      <w:lvlJc w:val="left"/>
      <w:pPr>
        <w:tabs>
          <w:tab w:val="num" w:pos="1571"/>
        </w:tabs>
        <w:ind w:left="1571" w:hanging="360"/>
      </w:pPr>
      <w:rPr>
        <w:rFonts w:ascii="Courier New" w:hAnsi="Courier New" w:hint="default"/>
      </w:rPr>
    </w:lvl>
    <w:lvl w:ilvl="1" w:tplc="0C0A0005">
      <w:start w:val="1"/>
      <w:numFmt w:val="bullet"/>
      <w:lvlText w:val=""/>
      <w:lvlJc w:val="left"/>
      <w:pPr>
        <w:tabs>
          <w:tab w:val="num" w:pos="2291"/>
        </w:tabs>
        <w:ind w:left="2291" w:hanging="360"/>
      </w:pPr>
      <w:rPr>
        <w:rFonts w:ascii="Wingdings" w:hAnsi="Wingdings" w:hint="default"/>
      </w:rPr>
    </w:lvl>
    <w:lvl w:ilvl="2" w:tplc="0C0A0005">
      <w:start w:val="1"/>
      <w:numFmt w:val="bullet"/>
      <w:lvlText w:val=""/>
      <w:lvlJc w:val="left"/>
      <w:pPr>
        <w:tabs>
          <w:tab w:val="num" w:pos="3011"/>
        </w:tabs>
        <w:ind w:left="3011" w:hanging="360"/>
      </w:pPr>
      <w:rPr>
        <w:rFonts w:ascii="Wingdings" w:hAnsi="Wingdings" w:hint="default"/>
      </w:rPr>
    </w:lvl>
    <w:lvl w:ilvl="3" w:tplc="0C0A0001">
      <w:start w:val="1"/>
      <w:numFmt w:val="bullet"/>
      <w:lvlText w:val=""/>
      <w:lvlJc w:val="left"/>
      <w:pPr>
        <w:tabs>
          <w:tab w:val="num" w:pos="3731"/>
        </w:tabs>
        <w:ind w:left="3731" w:hanging="360"/>
      </w:pPr>
      <w:rPr>
        <w:rFonts w:ascii="Symbol" w:hAnsi="Symbol" w:hint="default"/>
      </w:rPr>
    </w:lvl>
    <w:lvl w:ilvl="4" w:tplc="0C0A0003" w:tentative="1">
      <w:start w:val="1"/>
      <w:numFmt w:val="bullet"/>
      <w:lvlText w:val="o"/>
      <w:lvlJc w:val="left"/>
      <w:pPr>
        <w:tabs>
          <w:tab w:val="num" w:pos="4451"/>
        </w:tabs>
        <w:ind w:left="4451" w:hanging="360"/>
      </w:pPr>
      <w:rPr>
        <w:rFonts w:ascii="Courier New" w:hAnsi="Courier New" w:hint="default"/>
      </w:rPr>
    </w:lvl>
    <w:lvl w:ilvl="5" w:tplc="0C0A0005" w:tentative="1">
      <w:start w:val="1"/>
      <w:numFmt w:val="bullet"/>
      <w:lvlText w:val=""/>
      <w:lvlJc w:val="left"/>
      <w:pPr>
        <w:tabs>
          <w:tab w:val="num" w:pos="5171"/>
        </w:tabs>
        <w:ind w:left="5171" w:hanging="360"/>
      </w:pPr>
      <w:rPr>
        <w:rFonts w:ascii="Wingdings" w:hAnsi="Wingdings" w:hint="default"/>
      </w:rPr>
    </w:lvl>
    <w:lvl w:ilvl="6" w:tplc="0C0A0001" w:tentative="1">
      <w:start w:val="1"/>
      <w:numFmt w:val="bullet"/>
      <w:lvlText w:val=""/>
      <w:lvlJc w:val="left"/>
      <w:pPr>
        <w:tabs>
          <w:tab w:val="num" w:pos="5891"/>
        </w:tabs>
        <w:ind w:left="5891" w:hanging="360"/>
      </w:pPr>
      <w:rPr>
        <w:rFonts w:ascii="Symbol" w:hAnsi="Symbol" w:hint="default"/>
      </w:rPr>
    </w:lvl>
    <w:lvl w:ilvl="7" w:tplc="0C0A0003" w:tentative="1">
      <w:start w:val="1"/>
      <w:numFmt w:val="bullet"/>
      <w:lvlText w:val="o"/>
      <w:lvlJc w:val="left"/>
      <w:pPr>
        <w:tabs>
          <w:tab w:val="num" w:pos="6611"/>
        </w:tabs>
        <w:ind w:left="6611" w:hanging="360"/>
      </w:pPr>
      <w:rPr>
        <w:rFonts w:ascii="Courier New" w:hAnsi="Courier New" w:hint="default"/>
      </w:rPr>
    </w:lvl>
    <w:lvl w:ilvl="8" w:tplc="0C0A0005"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4C0D449F"/>
    <w:multiLevelType w:val="multilevel"/>
    <w:tmpl w:val="B448A3DC"/>
    <w:lvl w:ilvl="0">
      <w:start w:val="1"/>
      <w:numFmt w:val="bullet"/>
      <w:lvlText w:val="o"/>
      <w:lvlJc w:val="left"/>
      <w:pPr>
        <w:tabs>
          <w:tab w:val="num" w:pos="1571"/>
        </w:tabs>
        <w:ind w:left="1571" w:hanging="360"/>
      </w:pPr>
      <w:rPr>
        <w:rFonts w:ascii="Courier New" w:hAnsi="Courier New"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4DC953A3"/>
    <w:multiLevelType w:val="multilevel"/>
    <w:tmpl w:val="D8E2DEBA"/>
    <w:lvl w:ilvl="0">
      <w:numFmt w:val="bullet"/>
      <w:lvlText w:val="•"/>
      <w:lvlJc w:val="left"/>
      <w:pPr>
        <w:tabs>
          <w:tab w:val="num" w:pos="567"/>
        </w:tabs>
        <w:ind w:left="567"/>
      </w:pPr>
      <w:rPr>
        <w:rFonts w:hint="default"/>
        <w:position w:val="0"/>
      </w:rPr>
    </w:lvl>
    <w:lvl w:ilvl="1">
      <w:numFmt w:val="bullet"/>
      <w:lvlText w:val="•"/>
      <w:lvlJc w:val="left"/>
      <w:pPr>
        <w:tabs>
          <w:tab w:val="num" w:pos="567"/>
        </w:tabs>
        <w:ind w:left="567" w:firstLine="567"/>
      </w:pPr>
      <w:rPr>
        <w:rFonts w:hint="default"/>
        <w:position w:val="0"/>
      </w:rPr>
    </w:lvl>
    <w:lvl w:ilvl="2">
      <w:start w:val="1"/>
      <w:numFmt w:val="decimal"/>
      <w:lvlText w:val="%3."/>
      <w:lvlJc w:val="left"/>
      <w:pPr>
        <w:tabs>
          <w:tab w:val="num" w:pos="2061"/>
        </w:tabs>
        <w:ind w:left="2061" w:hanging="360"/>
      </w:pPr>
      <w:rPr>
        <w:rFonts w:cs="Times New Roman" w:hint="default"/>
        <w:position w:val="0"/>
      </w:rPr>
    </w:lvl>
    <w:lvl w:ilvl="3">
      <w:numFmt w:val="bullet"/>
      <w:lvlText w:val="•"/>
      <w:lvlJc w:val="left"/>
      <w:pPr>
        <w:tabs>
          <w:tab w:val="num" w:pos="567"/>
        </w:tabs>
        <w:ind w:left="567" w:firstLine="1701"/>
      </w:pPr>
      <w:rPr>
        <w:rFonts w:hint="default"/>
        <w:position w:val="0"/>
      </w:rPr>
    </w:lvl>
    <w:lvl w:ilvl="4">
      <w:start w:val="1"/>
      <w:numFmt w:val="bullet"/>
      <w:lvlText w:val=""/>
      <w:lvlJc w:val="left"/>
      <w:pPr>
        <w:tabs>
          <w:tab w:val="num" w:pos="2880"/>
        </w:tabs>
        <w:ind w:left="2880"/>
      </w:pPr>
      <w:rPr>
        <w:rFonts w:hint="default"/>
        <w:position w:val="0"/>
      </w:rPr>
    </w:lvl>
    <w:lvl w:ilvl="5">
      <w:start w:val="1"/>
      <w:numFmt w:val="bullet"/>
      <w:lvlText w:val=""/>
      <w:lvlJc w:val="left"/>
      <w:pPr>
        <w:tabs>
          <w:tab w:val="num" w:pos="3600"/>
        </w:tabs>
        <w:ind w:left="3600"/>
      </w:pPr>
      <w:rPr>
        <w:rFonts w:hint="default"/>
        <w:position w:val="0"/>
      </w:rPr>
    </w:lvl>
    <w:lvl w:ilvl="6">
      <w:start w:val="1"/>
      <w:numFmt w:val="bullet"/>
      <w:lvlText w:val=""/>
      <w:lvlJc w:val="left"/>
      <w:pPr>
        <w:tabs>
          <w:tab w:val="num" w:pos="4320"/>
        </w:tabs>
        <w:ind w:left="4320"/>
      </w:pPr>
      <w:rPr>
        <w:rFonts w:hint="default"/>
        <w:position w:val="0"/>
      </w:rPr>
    </w:lvl>
    <w:lvl w:ilvl="7">
      <w:start w:val="1"/>
      <w:numFmt w:val="bullet"/>
      <w:lvlText w:val=""/>
      <w:lvlJc w:val="left"/>
      <w:pPr>
        <w:tabs>
          <w:tab w:val="num" w:pos="5040"/>
        </w:tabs>
        <w:ind w:left="5040"/>
      </w:pPr>
      <w:rPr>
        <w:rFonts w:hint="default"/>
        <w:position w:val="0"/>
      </w:rPr>
    </w:lvl>
    <w:lvl w:ilvl="8">
      <w:start w:val="1"/>
      <w:numFmt w:val="bullet"/>
      <w:lvlText w:val=""/>
      <w:lvlJc w:val="left"/>
      <w:pPr>
        <w:tabs>
          <w:tab w:val="num" w:pos="5760"/>
        </w:tabs>
        <w:ind w:left="5760"/>
      </w:pPr>
      <w:rPr>
        <w:rFonts w:hint="default"/>
        <w:position w:val="0"/>
      </w:rPr>
    </w:lvl>
  </w:abstractNum>
  <w:abstractNum w:abstractNumId="35" w15:restartNumberingAfterBreak="0">
    <w:nsid w:val="4F2B7486"/>
    <w:multiLevelType w:val="hybridMultilevel"/>
    <w:tmpl w:val="19AC3DD8"/>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26787E"/>
    <w:multiLevelType w:val="multilevel"/>
    <w:tmpl w:val="88189EE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5F289B"/>
    <w:multiLevelType w:val="hybridMultilevel"/>
    <w:tmpl w:val="8C16CD14"/>
    <w:lvl w:ilvl="0" w:tplc="431637D0">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E0599B"/>
    <w:multiLevelType w:val="hybridMultilevel"/>
    <w:tmpl w:val="A220115C"/>
    <w:lvl w:ilvl="0" w:tplc="04090001">
      <w:start w:val="1"/>
      <w:numFmt w:val="bullet"/>
      <w:lvlText w:val=""/>
      <w:lvlJc w:val="left"/>
      <w:pPr>
        <w:ind w:left="620" w:hanging="360"/>
      </w:pPr>
      <w:rPr>
        <w:rFonts w:ascii="Symbol" w:hAnsi="Symbol" w:hint="default"/>
      </w:rPr>
    </w:lvl>
    <w:lvl w:ilvl="1" w:tplc="04090003">
      <w:start w:val="1"/>
      <w:numFmt w:val="bullet"/>
      <w:lvlText w:val="o"/>
      <w:lvlJc w:val="left"/>
      <w:pPr>
        <w:ind w:left="1340" w:hanging="360"/>
      </w:pPr>
      <w:rPr>
        <w:rFonts w:ascii="Courier New" w:hAnsi="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9" w15:restartNumberingAfterBreak="0">
    <w:nsid w:val="615713AD"/>
    <w:multiLevelType w:val="multilevel"/>
    <w:tmpl w:val="2A600C78"/>
    <w:lvl w:ilvl="0">
      <w:start w:val="4"/>
      <w:numFmt w:val="decimal"/>
      <w:lvlText w:val="%1."/>
      <w:lvlJc w:val="left"/>
      <w:pPr>
        <w:ind w:left="400" w:hanging="40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40" w15:restartNumberingAfterBreak="0">
    <w:nsid w:val="62C7349F"/>
    <w:multiLevelType w:val="hybridMultilevel"/>
    <w:tmpl w:val="CC8251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35E666A"/>
    <w:multiLevelType w:val="hybridMultilevel"/>
    <w:tmpl w:val="6A721EE8"/>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EB65EC"/>
    <w:multiLevelType w:val="hybridMultilevel"/>
    <w:tmpl w:val="A3404A9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564092"/>
    <w:multiLevelType w:val="hybridMultilevel"/>
    <w:tmpl w:val="C988F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180D20"/>
    <w:multiLevelType w:val="hybridMultilevel"/>
    <w:tmpl w:val="3ACAA1B4"/>
    <w:lvl w:ilvl="0" w:tplc="AF5CECC8">
      <w:start w:val="2"/>
      <w:numFmt w:val="bullet"/>
      <w:lvlText w:val="-"/>
      <w:lvlJc w:val="left"/>
      <w:pPr>
        <w:ind w:left="720" w:hanging="360"/>
      </w:pPr>
      <w:rPr>
        <w:rFonts w:ascii="Arial" w:eastAsia="?????? Pro W3" w:hAnsi="Aria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D907F23"/>
    <w:multiLevelType w:val="hybridMultilevel"/>
    <w:tmpl w:val="7A20A55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1CF724F"/>
    <w:multiLevelType w:val="hybridMultilevel"/>
    <w:tmpl w:val="1D9C55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A931DE0"/>
    <w:multiLevelType w:val="hybridMultilevel"/>
    <w:tmpl w:val="63902518"/>
    <w:lvl w:ilvl="0" w:tplc="6310E434">
      <w:start w:val="7"/>
      <w:numFmt w:val="bullet"/>
      <w:lvlText w:val="-"/>
      <w:lvlJc w:val="left"/>
      <w:pPr>
        <w:ind w:left="720" w:hanging="360"/>
      </w:pPr>
      <w:rPr>
        <w:rFonts w:ascii="Helvetica" w:eastAsia="MS ??" w:hAnsi="Helvetica"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9"/>
  </w:num>
  <w:num w:numId="12">
    <w:abstractNumId w:val="40"/>
  </w:num>
  <w:num w:numId="13">
    <w:abstractNumId w:val="24"/>
  </w:num>
  <w:num w:numId="14">
    <w:abstractNumId w:val="43"/>
  </w:num>
  <w:num w:numId="15">
    <w:abstractNumId w:val="47"/>
  </w:num>
  <w:num w:numId="16">
    <w:abstractNumId w:val="28"/>
  </w:num>
  <w:num w:numId="17">
    <w:abstractNumId w:val="31"/>
  </w:num>
  <w:num w:numId="18">
    <w:abstractNumId w:val="29"/>
  </w:num>
  <w:num w:numId="19">
    <w:abstractNumId w:val="13"/>
  </w:num>
  <w:num w:numId="20">
    <w:abstractNumId w:val="17"/>
  </w:num>
  <w:num w:numId="21">
    <w:abstractNumId w:val="16"/>
  </w:num>
  <w:num w:numId="22">
    <w:abstractNumId w:val="27"/>
  </w:num>
  <w:num w:numId="23">
    <w:abstractNumId w:val="44"/>
  </w:num>
  <w:num w:numId="24">
    <w:abstractNumId w:val="11"/>
  </w:num>
  <w:num w:numId="25">
    <w:abstractNumId w:val="21"/>
  </w:num>
  <w:num w:numId="26">
    <w:abstractNumId w:val="34"/>
  </w:num>
  <w:num w:numId="27">
    <w:abstractNumId w:val="14"/>
  </w:num>
  <w:num w:numId="28">
    <w:abstractNumId w:val="23"/>
  </w:num>
  <w:num w:numId="29">
    <w:abstractNumId w:val="41"/>
  </w:num>
  <w:num w:numId="30">
    <w:abstractNumId w:val="30"/>
  </w:num>
  <w:num w:numId="31">
    <w:abstractNumId w:val="15"/>
  </w:num>
  <w:num w:numId="32">
    <w:abstractNumId w:val="26"/>
  </w:num>
  <w:num w:numId="33">
    <w:abstractNumId w:val="20"/>
  </w:num>
  <w:num w:numId="34">
    <w:abstractNumId w:val="33"/>
  </w:num>
  <w:num w:numId="35">
    <w:abstractNumId w:val="32"/>
  </w:num>
  <w:num w:numId="36">
    <w:abstractNumId w:val="22"/>
  </w:num>
  <w:num w:numId="37">
    <w:abstractNumId w:val="18"/>
  </w:num>
  <w:num w:numId="38">
    <w:abstractNumId w:val="35"/>
  </w:num>
  <w:num w:numId="39">
    <w:abstractNumId w:val="46"/>
  </w:num>
  <w:num w:numId="40">
    <w:abstractNumId w:val="39"/>
  </w:num>
  <w:num w:numId="4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36"/>
  </w:num>
  <w:num w:numId="44">
    <w:abstractNumId w:val="37"/>
  </w:num>
  <w:num w:numId="45">
    <w:abstractNumId w:val="42"/>
  </w:num>
  <w:num w:numId="46">
    <w:abstractNumId w:val="45"/>
  </w:num>
  <w:num w:numId="47">
    <w:abstractNumId w:val="25"/>
  </w:num>
  <w:num w:numId="48">
    <w:abstractNumId w:val="25"/>
    <w:lvlOverride w:ilvl="1">
      <w:lvl w:ilvl="1">
        <w:numFmt w:val="bullet"/>
        <w:lvlText w:val=""/>
        <w:lvlJc w:val="left"/>
        <w:pPr>
          <w:tabs>
            <w:tab w:val="num" w:pos="1440"/>
          </w:tabs>
          <w:ind w:left="1440" w:hanging="360"/>
        </w:pPr>
        <w:rPr>
          <w:rFonts w:ascii="Symbol" w:hAnsi="Symbol" w:hint="default"/>
          <w:sz w:val="20"/>
        </w:rPr>
      </w:lvl>
    </w:lvlOverride>
  </w:num>
  <w:num w:numId="49">
    <w:abstractNumId w:val="38"/>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1198F"/>
    <w:rsid w:val="0001327C"/>
    <w:rsid w:val="00025467"/>
    <w:rsid w:val="0003637F"/>
    <w:rsid w:val="000414EB"/>
    <w:rsid w:val="0004378B"/>
    <w:rsid w:val="000445E7"/>
    <w:rsid w:val="0004525A"/>
    <w:rsid w:val="000473E8"/>
    <w:rsid w:val="00055149"/>
    <w:rsid w:val="0005566F"/>
    <w:rsid w:val="00055BD1"/>
    <w:rsid w:val="00060FC5"/>
    <w:rsid w:val="0006491E"/>
    <w:rsid w:val="00072250"/>
    <w:rsid w:val="0007556F"/>
    <w:rsid w:val="00077728"/>
    <w:rsid w:val="00087556"/>
    <w:rsid w:val="000A389E"/>
    <w:rsid w:val="000A46ED"/>
    <w:rsid w:val="000A5E36"/>
    <w:rsid w:val="000B1DDB"/>
    <w:rsid w:val="000B5F29"/>
    <w:rsid w:val="000B6074"/>
    <w:rsid w:val="000C2693"/>
    <w:rsid w:val="000D065B"/>
    <w:rsid w:val="000D079B"/>
    <w:rsid w:val="000D1B90"/>
    <w:rsid w:val="000D4DCE"/>
    <w:rsid w:val="000E1455"/>
    <w:rsid w:val="000E7BB0"/>
    <w:rsid w:val="000F1972"/>
    <w:rsid w:val="000F512D"/>
    <w:rsid w:val="000F60BC"/>
    <w:rsid w:val="00104E93"/>
    <w:rsid w:val="00107FE4"/>
    <w:rsid w:val="00110E8F"/>
    <w:rsid w:val="00114687"/>
    <w:rsid w:val="0012256F"/>
    <w:rsid w:val="0013349B"/>
    <w:rsid w:val="0013412D"/>
    <w:rsid w:val="00135385"/>
    <w:rsid w:val="001443C5"/>
    <w:rsid w:val="00147019"/>
    <w:rsid w:val="001476D6"/>
    <w:rsid w:val="00170C11"/>
    <w:rsid w:val="001728EC"/>
    <w:rsid w:val="0017585C"/>
    <w:rsid w:val="00177166"/>
    <w:rsid w:val="00186837"/>
    <w:rsid w:val="00190E06"/>
    <w:rsid w:val="001943DC"/>
    <w:rsid w:val="00194412"/>
    <w:rsid w:val="0019704A"/>
    <w:rsid w:val="001A293D"/>
    <w:rsid w:val="001A36A5"/>
    <w:rsid w:val="001A5467"/>
    <w:rsid w:val="001C0070"/>
    <w:rsid w:val="001C1AF9"/>
    <w:rsid w:val="001C5B01"/>
    <w:rsid w:val="001D4E49"/>
    <w:rsid w:val="001D5F00"/>
    <w:rsid w:val="001E411D"/>
    <w:rsid w:val="001F398B"/>
    <w:rsid w:val="001F4531"/>
    <w:rsid w:val="001F7ACA"/>
    <w:rsid w:val="002054A7"/>
    <w:rsid w:val="0020562F"/>
    <w:rsid w:val="00205C2A"/>
    <w:rsid w:val="00206175"/>
    <w:rsid w:val="00207E3F"/>
    <w:rsid w:val="0022709D"/>
    <w:rsid w:val="0023109C"/>
    <w:rsid w:val="0024191B"/>
    <w:rsid w:val="00242B56"/>
    <w:rsid w:val="00244BAE"/>
    <w:rsid w:val="00247612"/>
    <w:rsid w:val="0025139C"/>
    <w:rsid w:val="00253063"/>
    <w:rsid w:val="00257148"/>
    <w:rsid w:val="00257742"/>
    <w:rsid w:val="00264360"/>
    <w:rsid w:val="002707DB"/>
    <w:rsid w:val="00270970"/>
    <w:rsid w:val="002727C6"/>
    <w:rsid w:val="00291603"/>
    <w:rsid w:val="00295E1D"/>
    <w:rsid w:val="00297577"/>
    <w:rsid w:val="002A4B88"/>
    <w:rsid w:val="002A642F"/>
    <w:rsid w:val="002C1430"/>
    <w:rsid w:val="002C22EF"/>
    <w:rsid w:val="002C7874"/>
    <w:rsid w:val="002E064B"/>
    <w:rsid w:val="002E432B"/>
    <w:rsid w:val="002F10CE"/>
    <w:rsid w:val="00300435"/>
    <w:rsid w:val="00315C77"/>
    <w:rsid w:val="00331669"/>
    <w:rsid w:val="00334734"/>
    <w:rsid w:val="00337C5D"/>
    <w:rsid w:val="003403EA"/>
    <w:rsid w:val="003444AD"/>
    <w:rsid w:val="003517D4"/>
    <w:rsid w:val="00361619"/>
    <w:rsid w:val="00367F15"/>
    <w:rsid w:val="00380512"/>
    <w:rsid w:val="00382A34"/>
    <w:rsid w:val="0038434A"/>
    <w:rsid w:val="00385EFA"/>
    <w:rsid w:val="003922FD"/>
    <w:rsid w:val="00393DD2"/>
    <w:rsid w:val="00396288"/>
    <w:rsid w:val="00397856"/>
    <w:rsid w:val="003B2911"/>
    <w:rsid w:val="003B78AA"/>
    <w:rsid w:val="003C4790"/>
    <w:rsid w:val="003D04A7"/>
    <w:rsid w:val="003D2527"/>
    <w:rsid w:val="003D43C9"/>
    <w:rsid w:val="003D5FD5"/>
    <w:rsid w:val="003E3DEE"/>
    <w:rsid w:val="004135DC"/>
    <w:rsid w:val="00421E94"/>
    <w:rsid w:val="0042593F"/>
    <w:rsid w:val="00430A9E"/>
    <w:rsid w:val="00432FD0"/>
    <w:rsid w:val="00434006"/>
    <w:rsid w:val="004355C8"/>
    <w:rsid w:val="00441B07"/>
    <w:rsid w:val="00442216"/>
    <w:rsid w:val="00442794"/>
    <w:rsid w:val="00444690"/>
    <w:rsid w:val="004473A8"/>
    <w:rsid w:val="004525E4"/>
    <w:rsid w:val="0045306E"/>
    <w:rsid w:val="00455876"/>
    <w:rsid w:val="004569C6"/>
    <w:rsid w:val="00457733"/>
    <w:rsid w:val="00457922"/>
    <w:rsid w:val="00460F2A"/>
    <w:rsid w:val="004619EE"/>
    <w:rsid w:val="00464E76"/>
    <w:rsid w:val="00465B17"/>
    <w:rsid w:val="00467B89"/>
    <w:rsid w:val="00470B95"/>
    <w:rsid w:val="00475752"/>
    <w:rsid w:val="00482892"/>
    <w:rsid w:val="004915C7"/>
    <w:rsid w:val="00493F2C"/>
    <w:rsid w:val="004A0875"/>
    <w:rsid w:val="004A0B8A"/>
    <w:rsid w:val="004A14BC"/>
    <w:rsid w:val="004A21BE"/>
    <w:rsid w:val="004B7980"/>
    <w:rsid w:val="004C6975"/>
    <w:rsid w:val="004D4F47"/>
    <w:rsid w:val="004F0978"/>
    <w:rsid w:val="004F2F9F"/>
    <w:rsid w:val="005053A1"/>
    <w:rsid w:val="005115F2"/>
    <w:rsid w:val="005277F5"/>
    <w:rsid w:val="00530FE6"/>
    <w:rsid w:val="0054767D"/>
    <w:rsid w:val="00550789"/>
    <w:rsid w:val="00554CD9"/>
    <w:rsid w:val="005740BA"/>
    <w:rsid w:val="005819BE"/>
    <w:rsid w:val="00583C22"/>
    <w:rsid w:val="005844B3"/>
    <w:rsid w:val="00586733"/>
    <w:rsid w:val="005903C3"/>
    <w:rsid w:val="00591C70"/>
    <w:rsid w:val="00594BBA"/>
    <w:rsid w:val="005A2FF3"/>
    <w:rsid w:val="005A6465"/>
    <w:rsid w:val="005B143D"/>
    <w:rsid w:val="005B5D7D"/>
    <w:rsid w:val="005C101D"/>
    <w:rsid w:val="005C49ED"/>
    <w:rsid w:val="005D1675"/>
    <w:rsid w:val="005D2C04"/>
    <w:rsid w:val="005D36CB"/>
    <w:rsid w:val="005E107B"/>
    <w:rsid w:val="005F1863"/>
    <w:rsid w:val="005F1FA9"/>
    <w:rsid w:val="006020FE"/>
    <w:rsid w:val="006032CE"/>
    <w:rsid w:val="00603C3B"/>
    <w:rsid w:val="006074FF"/>
    <w:rsid w:val="0061188C"/>
    <w:rsid w:val="006266EA"/>
    <w:rsid w:val="00630539"/>
    <w:rsid w:val="006324CB"/>
    <w:rsid w:val="0064093D"/>
    <w:rsid w:val="00656CCC"/>
    <w:rsid w:val="00660996"/>
    <w:rsid w:val="00664173"/>
    <w:rsid w:val="006773D7"/>
    <w:rsid w:val="0067741A"/>
    <w:rsid w:val="00681B56"/>
    <w:rsid w:val="00681C83"/>
    <w:rsid w:val="00683300"/>
    <w:rsid w:val="0068465A"/>
    <w:rsid w:val="00694612"/>
    <w:rsid w:val="006A08F8"/>
    <w:rsid w:val="006A5A29"/>
    <w:rsid w:val="006B4504"/>
    <w:rsid w:val="006C02B0"/>
    <w:rsid w:val="006E1D95"/>
    <w:rsid w:val="006E5FB0"/>
    <w:rsid w:val="006F32CF"/>
    <w:rsid w:val="006F64E4"/>
    <w:rsid w:val="006F6C61"/>
    <w:rsid w:val="00701F8D"/>
    <w:rsid w:val="00703E91"/>
    <w:rsid w:val="0071062E"/>
    <w:rsid w:val="0071689A"/>
    <w:rsid w:val="0071795D"/>
    <w:rsid w:val="00720F52"/>
    <w:rsid w:val="00733827"/>
    <w:rsid w:val="00737C08"/>
    <w:rsid w:val="00742639"/>
    <w:rsid w:val="00742FC1"/>
    <w:rsid w:val="00745CF9"/>
    <w:rsid w:val="007651B4"/>
    <w:rsid w:val="00775FF9"/>
    <w:rsid w:val="00777F87"/>
    <w:rsid w:val="00786152"/>
    <w:rsid w:val="00795751"/>
    <w:rsid w:val="007A2ECC"/>
    <w:rsid w:val="007A5A9A"/>
    <w:rsid w:val="007B6631"/>
    <w:rsid w:val="007C5E71"/>
    <w:rsid w:val="007D29BC"/>
    <w:rsid w:val="007D646A"/>
    <w:rsid w:val="007E5E34"/>
    <w:rsid w:val="007E5F2B"/>
    <w:rsid w:val="007F1F15"/>
    <w:rsid w:val="00800387"/>
    <w:rsid w:val="00800630"/>
    <w:rsid w:val="008044F7"/>
    <w:rsid w:val="00805648"/>
    <w:rsid w:val="00813D86"/>
    <w:rsid w:val="008264F2"/>
    <w:rsid w:val="0083615C"/>
    <w:rsid w:val="0084022B"/>
    <w:rsid w:val="008417B0"/>
    <w:rsid w:val="00841F48"/>
    <w:rsid w:val="0084304E"/>
    <w:rsid w:val="00846EBD"/>
    <w:rsid w:val="00851CF3"/>
    <w:rsid w:val="00853329"/>
    <w:rsid w:val="00860232"/>
    <w:rsid w:val="0086209B"/>
    <w:rsid w:val="008714BF"/>
    <w:rsid w:val="0087190B"/>
    <w:rsid w:val="00871FF6"/>
    <w:rsid w:val="00873E6A"/>
    <w:rsid w:val="00882F98"/>
    <w:rsid w:val="00885662"/>
    <w:rsid w:val="00887107"/>
    <w:rsid w:val="00887F58"/>
    <w:rsid w:val="00897DFC"/>
    <w:rsid w:val="008A1692"/>
    <w:rsid w:val="008A4BB7"/>
    <w:rsid w:val="008C0E09"/>
    <w:rsid w:val="008D2DFD"/>
    <w:rsid w:val="008D5E91"/>
    <w:rsid w:val="008E0B55"/>
    <w:rsid w:val="008E6D74"/>
    <w:rsid w:val="008F2250"/>
    <w:rsid w:val="008F2F6A"/>
    <w:rsid w:val="00901BB9"/>
    <w:rsid w:val="009035C8"/>
    <w:rsid w:val="0090516B"/>
    <w:rsid w:val="009121C9"/>
    <w:rsid w:val="00913DEC"/>
    <w:rsid w:val="00931A13"/>
    <w:rsid w:val="00932C2D"/>
    <w:rsid w:val="0094327D"/>
    <w:rsid w:val="009478D7"/>
    <w:rsid w:val="00957AAC"/>
    <w:rsid w:val="00961129"/>
    <w:rsid w:val="00962B71"/>
    <w:rsid w:val="009637BB"/>
    <w:rsid w:val="00970667"/>
    <w:rsid w:val="009822EE"/>
    <w:rsid w:val="00982EBF"/>
    <w:rsid w:val="009836B3"/>
    <w:rsid w:val="00991BCE"/>
    <w:rsid w:val="00993738"/>
    <w:rsid w:val="009B7D9E"/>
    <w:rsid w:val="009C2097"/>
    <w:rsid w:val="009C4100"/>
    <w:rsid w:val="009D6E53"/>
    <w:rsid w:val="009E32BC"/>
    <w:rsid w:val="009E4A83"/>
    <w:rsid w:val="009F094B"/>
    <w:rsid w:val="009F09EA"/>
    <w:rsid w:val="009F1682"/>
    <w:rsid w:val="009F5C39"/>
    <w:rsid w:val="00A127DC"/>
    <w:rsid w:val="00A2173E"/>
    <w:rsid w:val="00A25B28"/>
    <w:rsid w:val="00A27FEB"/>
    <w:rsid w:val="00A34A20"/>
    <w:rsid w:val="00A36292"/>
    <w:rsid w:val="00A715AF"/>
    <w:rsid w:val="00A72230"/>
    <w:rsid w:val="00A747D1"/>
    <w:rsid w:val="00A8335D"/>
    <w:rsid w:val="00A87D6C"/>
    <w:rsid w:val="00A93E01"/>
    <w:rsid w:val="00A954C7"/>
    <w:rsid w:val="00AA332F"/>
    <w:rsid w:val="00AA5F67"/>
    <w:rsid w:val="00AA688A"/>
    <w:rsid w:val="00AA7CEC"/>
    <w:rsid w:val="00AB1AA5"/>
    <w:rsid w:val="00AB46D6"/>
    <w:rsid w:val="00AC6D17"/>
    <w:rsid w:val="00AD72C5"/>
    <w:rsid w:val="00AF0D6A"/>
    <w:rsid w:val="00AF2B18"/>
    <w:rsid w:val="00B32C02"/>
    <w:rsid w:val="00B35AC3"/>
    <w:rsid w:val="00B40B5A"/>
    <w:rsid w:val="00B41C96"/>
    <w:rsid w:val="00B54C33"/>
    <w:rsid w:val="00B55F9B"/>
    <w:rsid w:val="00B65567"/>
    <w:rsid w:val="00B6690F"/>
    <w:rsid w:val="00B734AC"/>
    <w:rsid w:val="00B760FC"/>
    <w:rsid w:val="00B817DB"/>
    <w:rsid w:val="00B90C34"/>
    <w:rsid w:val="00B93FC7"/>
    <w:rsid w:val="00B94657"/>
    <w:rsid w:val="00B97D2A"/>
    <w:rsid w:val="00BA714F"/>
    <w:rsid w:val="00BB19CA"/>
    <w:rsid w:val="00BB6F7D"/>
    <w:rsid w:val="00BB72C3"/>
    <w:rsid w:val="00BC4C18"/>
    <w:rsid w:val="00BD14F1"/>
    <w:rsid w:val="00BD4C3B"/>
    <w:rsid w:val="00BF3C32"/>
    <w:rsid w:val="00C01495"/>
    <w:rsid w:val="00C11F38"/>
    <w:rsid w:val="00C12C1F"/>
    <w:rsid w:val="00C1682F"/>
    <w:rsid w:val="00C30A4D"/>
    <w:rsid w:val="00C32C16"/>
    <w:rsid w:val="00C51682"/>
    <w:rsid w:val="00C61658"/>
    <w:rsid w:val="00C6168B"/>
    <w:rsid w:val="00C74D55"/>
    <w:rsid w:val="00C810FC"/>
    <w:rsid w:val="00C84327"/>
    <w:rsid w:val="00C92CA5"/>
    <w:rsid w:val="00CA1824"/>
    <w:rsid w:val="00CA467B"/>
    <w:rsid w:val="00CB7603"/>
    <w:rsid w:val="00CC5DFC"/>
    <w:rsid w:val="00CD02BE"/>
    <w:rsid w:val="00CD3D00"/>
    <w:rsid w:val="00CD3E62"/>
    <w:rsid w:val="00CE5639"/>
    <w:rsid w:val="00CE563F"/>
    <w:rsid w:val="00CE6B29"/>
    <w:rsid w:val="00D00693"/>
    <w:rsid w:val="00D16541"/>
    <w:rsid w:val="00D21D70"/>
    <w:rsid w:val="00D22DAA"/>
    <w:rsid w:val="00D278E0"/>
    <w:rsid w:val="00D30D2D"/>
    <w:rsid w:val="00D474E1"/>
    <w:rsid w:val="00D548B2"/>
    <w:rsid w:val="00D55CF8"/>
    <w:rsid w:val="00D72488"/>
    <w:rsid w:val="00D73A83"/>
    <w:rsid w:val="00D75143"/>
    <w:rsid w:val="00D75763"/>
    <w:rsid w:val="00D7733B"/>
    <w:rsid w:val="00D80698"/>
    <w:rsid w:val="00D842C6"/>
    <w:rsid w:val="00D85C1F"/>
    <w:rsid w:val="00D867A8"/>
    <w:rsid w:val="00D974A4"/>
    <w:rsid w:val="00DA286F"/>
    <w:rsid w:val="00DA7A3F"/>
    <w:rsid w:val="00DB4B9D"/>
    <w:rsid w:val="00DB72A7"/>
    <w:rsid w:val="00DD3CE0"/>
    <w:rsid w:val="00DD4AE1"/>
    <w:rsid w:val="00DD53EE"/>
    <w:rsid w:val="00DD6496"/>
    <w:rsid w:val="00DE24B6"/>
    <w:rsid w:val="00DF1385"/>
    <w:rsid w:val="00DF686F"/>
    <w:rsid w:val="00E01D12"/>
    <w:rsid w:val="00E03BD0"/>
    <w:rsid w:val="00E169AD"/>
    <w:rsid w:val="00E16A46"/>
    <w:rsid w:val="00E16EBC"/>
    <w:rsid w:val="00E22D6D"/>
    <w:rsid w:val="00E261DD"/>
    <w:rsid w:val="00E2750B"/>
    <w:rsid w:val="00E34816"/>
    <w:rsid w:val="00E41B61"/>
    <w:rsid w:val="00E5629F"/>
    <w:rsid w:val="00E6143C"/>
    <w:rsid w:val="00E64F1B"/>
    <w:rsid w:val="00E80BFA"/>
    <w:rsid w:val="00E9482B"/>
    <w:rsid w:val="00EA0308"/>
    <w:rsid w:val="00EA4694"/>
    <w:rsid w:val="00EC1C00"/>
    <w:rsid w:val="00EC1F5D"/>
    <w:rsid w:val="00EC32B0"/>
    <w:rsid w:val="00EC55AB"/>
    <w:rsid w:val="00EC628A"/>
    <w:rsid w:val="00ED377D"/>
    <w:rsid w:val="00ED3EFF"/>
    <w:rsid w:val="00ED494B"/>
    <w:rsid w:val="00EE0D7D"/>
    <w:rsid w:val="00EE4A92"/>
    <w:rsid w:val="00EF04BA"/>
    <w:rsid w:val="00EF4C7C"/>
    <w:rsid w:val="00EF77D8"/>
    <w:rsid w:val="00F00613"/>
    <w:rsid w:val="00F03758"/>
    <w:rsid w:val="00F10283"/>
    <w:rsid w:val="00F1765F"/>
    <w:rsid w:val="00F216E1"/>
    <w:rsid w:val="00F21B44"/>
    <w:rsid w:val="00F35883"/>
    <w:rsid w:val="00F64F59"/>
    <w:rsid w:val="00F661F6"/>
    <w:rsid w:val="00F665A4"/>
    <w:rsid w:val="00F826DF"/>
    <w:rsid w:val="00F905C5"/>
    <w:rsid w:val="00F9472E"/>
    <w:rsid w:val="00F953D0"/>
    <w:rsid w:val="00F968B6"/>
    <w:rsid w:val="00FA054B"/>
    <w:rsid w:val="00FA2D76"/>
    <w:rsid w:val="00FC3D9C"/>
    <w:rsid w:val="00FD02F2"/>
    <w:rsid w:val="00FD26C7"/>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C863AE"/>
  <w15:docId w15:val="{0285A9A9-F569-459C-8FC7-F9F56BECD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39109895">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amachi.com/en" TargetMode="External"/><Relationship Id="rId18" Type="http://schemas.openxmlformats.org/officeDocument/2006/relationships/hyperlink" Target="http://www.ctv.va/content/ctv/it.html" TargetMode="External"/><Relationship Id="rId26" Type="http://schemas.openxmlformats.org/officeDocument/2006/relationships/hyperlink" Target="https://youtu.be/pjVkFIc7j7M" TargetMode="External"/><Relationship Id="rId39" Type="http://schemas.openxmlformats.org/officeDocument/2006/relationships/hyperlink" Target="http://www.thepopevideo.org" TargetMode="External"/><Relationship Id="rId21" Type="http://schemas.openxmlformats.org/officeDocument/2006/relationships/hyperlink" Target="https://youtu.be/Nq7us5Lf5IU" TargetMode="External"/><Relationship Id="rId34" Type="http://schemas.openxmlformats.org/officeDocument/2006/relationships/hyperlink" Target="http://www.sjweb.info/" TargetMode="External"/><Relationship Id="rId42" Type="http://schemas.openxmlformats.org/officeDocument/2006/relationships/hyperlink" Target="mailto:justiniano.vila@lamachi.com"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ettyimageslatam.com/" TargetMode="External"/><Relationship Id="rId29" Type="http://schemas.openxmlformats.org/officeDocument/2006/relationships/hyperlink" Target="http://www.thepopevideo.org/" TargetMode="External"/><Relationship Id="rId11" Type="http://schemas.openxmlformats.org/officeDocument/2006/relationships/hyperlink" Target="http://www.popesprayer.net/" TargetMode="External"/><Relationship Id="rId24" Type="http://schemas.openxmlformats.org/officeDocument/2006/relationships/hyperlink" Target="https://youtu.be/A5y2ipw-12w" TargetMode="External"/><Relationship Id="rId32" Type="http://schemas.openxmlformats.org/officeDocument/2006/relationships/hyperlink" Target="http://thepopevideo.org/" TargetMode="External"/><Relationship Id="rId37" Type="http://schemas.openxmlformats.org/officeDocument/2006/relationships/hyperlink" Target="http://www.rga.com/" TargetMode="External"/><Relationship Id="rId40" Type="http://schemas.openxmlformats.org/officeDocument/2006/relationships/hyperlink" Target="http://www.popesprayer.net/" TargetMode="External"/><Relationship Id="rId45" Type="http://schemas.openxmlformats.org/officeDocument/2006/relationships/hyperlink" Target="http://www.twitter.com/agencialamachi"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popesprayer.net/" TargetMode="External"/><Relationship Id="rId19" Type="http://schemas.openxmlformats.org/officeDocument/2006/relationships/hyperlink" Target="http://thepopevideo.or" TargetMode="External"/><Relationship Id="rId31" Type="http://schemas.openxmlformats.org/officeDocument/2006/relationships/hyperlink" Target="https://www.facebook.com/thepopevideo/" TargetMode="External"/><Relationship Id="rId44" Type="http://schemas.openxmlformats.org/officeDocument/2006/relationships/hyperlink" Target="http://www.facebook.com/agencialamachi"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hepopevideo.org/" TargetMode="External"/><Relationship Id="rId14" Type="http://schemas.openxmlformats.org/officeDocument/2006/relationships/hyperlink" Target="http://www.sjweb.info/" TargetMode="External"/><Relationship Id="rId22" Type="http://schemas.openxmlformats.org/officeDocument/2006/relationships/hyperlink" Target="https://youtu.be/akK7diU4" TargetMode="External"/><Relationship Id="rId27" Type="http://schemas.openxmlformats.org/officeDocument/2006/relationships/hyperlink" Target="https://youtu.be/wb1Vfu60S8I" TargetMode="External"/><Relationship Id="rId30" Type="http://schemas.openxmlformats.org/officeDocument/2006/relationships/hyperlink" Target="https://www.youtube.com/channel/UCsmv_x_1263xEa2x3tpcBXA" TargetMode="External"/><Relationship Id="rId35" Type="http://schemas.openxmlformats.org/officeDocument/2006/relationships/hyperlink" Target="http://www.indigomusica.com/" TargetMode="External"/><Relationship Id="rId43" Type="http://schemas.openxmlformats.org/officeDocument/2006/relationships/hyperlink" Target="http://www.lamachi.com" TargetMode="External"/><Relationship Id="rId48" Type="http://schemas.openxmlformats.org/officeDocument/2006/relationships/footer" Target="footer1.xml"/><Relationship Id="rId8" Type="http://schemas.openxmlformats.org/officeDocument/2006/relationships/hyperlink" Target="http://thepopevideo.org/"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thepopevideo.org/" TargetMode="External"/><Relationship Id="rId17" Type="http://schemas.openxmlformats.org/officeDocument/2006/relationships/hyperlink" Target="http://www.rga.com/" TargetMode="External"/><Relationship Id="rId25" Type="http://schemas.openxmlformats.org/officeDocument/2006/relationships/hyperlink" Target="https://youtu.be/g7jQQqroGqA" TargetMode="External"/><Relationship Id="rId33" Type="http://schemas.openxmlformats.org/officeDocument/2006/relationships/hyperlink" Target="http://www.lamachi.com" TargetMode="External"/><Relationship Id="rId38" Type="http://schemas.openxmlformats.org/officeDocument/2006/relationships/hyperlink" Target="http://www.ctv.va/content/ctv/it.html" TargetMode="External"/><Relationship Id="rId46" Type="http://schemas.openxmlformats.org/officeDocument/2006/relationships/header" Target="header1.xml"/><Relationship Id="rId20" Type="http://schemas.openxmlformats.org/officeDocument/2006/relationships/hyperlink" Target="http://thepopevideo.org/" TargetMode="External"/><Relationship Id="rId41" Type="http://schemas.openxmlformats.org/officeDocument/2006/relationships/hyperlink" Target="http://www.lamachi.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digomusica.com/" TargetMode="External"/><Relationship Id="rId23" Type="http://schemas.openxmlformats.org/officeDocument/2006/relationships/hyperlink" Target="https://youtu.be/gydemlKIPFk" TargetMode="External"/><Relationship Id="rId28" Type="http://schemas.openxmlformats.org/officeDocument/2006/relationships/hyperlink" Target="https://youtu.be/-pC_sPusWjc" TargetMode="External"/><Relationship Id="rId36" Type="http://schemas.openxmlformats.org/officeDocument/2006/relationships/hyperlink" Target="http://www.gettyimageslatam.com/" TargetMode="External"/><Relationship Id="rId4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BF926-6694-43CC-BDE7-BB4ACACA6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1216</Words>
  <Characters>6937</Characters>
  <Application>Microsoft Office Word</Application>
  <DocSecurity>0</DocSecurity>
  <Lines>57</Lines>
  <Paragraphs>16</Paragraphs>
  <ScaleCrop>false</ScaleCrop>
  <HeadingPairs>
    <vt:vector size="6" baseType="variant">
      <vt:variant>
        <vt:lpstr>Titolo</vt:lpstr>
      </vt:variant>
      <vt:variant>
        <vt:i4>1</vt:i4>
      </vt:variant>
      <vt:variant>
        <vt:lpstr>Titre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8137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‰π©Ê≠´Ê§†‰±°Áï≥Ê§Ä„∏≤„ª∏Íîø„åã‰¨ÆÍç∞‰ûÆÔû§Óí°Ë™ÄÂúáÏßóÍæ¨ÈííÎ∂§ÈèäÍ£ä„•äÊè§ÈûÅ</dc:creator>
  <cp:lastModifiedBy>ADP Segretaria</cp:lastModifiedBy>
  <cp:revision>2</cp:revision>
  <cp:lastPrinted>2016-04-29T19:29:00Z</cp:lastPrinted>
  <dcterms:created xsi:type="dcterms:W3CDTF">2016-10-04T08:00:00Z</dcterms:created>
  <dcterms:modified xsi:type="dcterms:W3CDTF">2016-10-04T08:00:00Z</dcterms:modified>
</cp:coreProperties>
</file>